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D77E5" w14:textId="78788EAF" w:rsidR="00A02D56" w:rsidRPr="004F15C1" w:rsidRDefault="00872366" w:rsidP="00105EC6">
      <w:pPr>
        <w:jc w:val="center"/>
        <w:rPr>
          <w:rFonts w:ascii="Arial" w:hAnsi="Arial" w:cs="Arial"/>
          <w:b/>
          <w:sz w:val="20"/>
          <w:szCs w:val="20"/>
        </w:rPr>
      </w:pPr>
      <w:r>
        <w:rPr>
          <w:rFonts w:ascii="Arial" w:hAnsi="Arial" w:cs="Arial"/>
          <w:b/>
          <w:noProof/>
          <w:sz w:val="20"/>
          <w:szCs w:val="20"/>
          <w:lang w:val="es-ES" w:eastAsia="es-ES"/>
        </w:rPr>
        <w:drawing>
          <wp:inline distT="0" distB="0" distL="0" distR="0" wp14:anchorId="4406D373" wp14:editId="6EAACA3F">
            <wp:extent cx="4328239" cy="1066800"/>
            <wp:effectExtent l="0" t="0" r="0"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bu_Logo_Barcelona_BlackonWhit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28239" cy="1066800"/>
                    </a:xfrm>
                    <a:prstGeom prst="rect">
                      <a:avLst/>
                    </a:prstGeom>
                  </pic:spPr>
                </pic:pic>
              </a:graphicData>
            </a:graphic>
          </wp:inline>
        </w:drawing>
      </w:r>
    </w:p>
    <w:p w14:paraId="5E4D5EC3" w14:textId="77777777" w:rsidR="00427B11" w:rsidRDefault="00427B11" w:rsidP="005B4FB9">
      <w:pPr>
        <w:rPr>
          <w:rFonts w:ascii="Calibri" w:hAnsi="Calibri"/>
          <w:b/>
        </w:rPr>
      </w:pPr>
    </w:p>
    <w:p w14:paraId="043771C4" w14:textId="77777777" w:rsidR="008A2BFB" w:rsidRPr="00D84B5A" w:rsidRDefault="00651F23" w:rsidP="00AB35E9">
      <w:pPr>
        <w:jc w:val="center"/>
        <w:rPr>
          <w:rFonts w:ascii="Calibri" w:hAnsi="Calibri"/>
          <w:b/>
        </w:rPr>
      </w:pPr>
      <w:r>
        <w:rPr>
          <w:rFonts w:ascii="Calibri" w:hAnsi="Calibri"/>
          <w:b/>
        </w:rPr>
        <w:t>J</w:t>
      </w:r>
      <w:r w:rsidR="00C140C8">
        <w:rPr>
          <w:rFonts w:ascii="Calibri" w:hAnsi="Calibri"/>
          <w:b/>
        </w:rPr>
        <w:t>OB DESCRIPTION</w:t>
      </w:r>
    </w:p>
    <w:p w14:paraId="43A03870" w14:textId="77777777" w:rsidR="00C7756A" w:rsidRPr="00D84B5A" w:rsidRDefault="00C7756A" w:rsidP="00C7756A">
      <w:pPr>
        <w:jc w:val="center"/>
        <w:rPr>
          <w:rFonts w:ascii="Calibri" w:hAnsi="Calibri"/>
          <w:b/>
        </w:rPr>
      </w:pPr>
    </w:p>
    <w:tbl>
      <w:tblPr>
        <w:tblW w:w="9904" w:type="dxa"/>
        <w:tblLook w:val="04A0" w:firstRow="1" w:lastRow="0" w:firstColumn="1" w:lastColumn="0" w:noHBand="0" w:noVBand="1"/>
      </w:tblPr>
      <w:tblGrid>
        <w:gridCol w:w="1621"/>
        <w:gridCol w:w="2807"/>
        <w:gridCol w:w="2448"/>
        <w:gridCol w:w="3028"/>
      </w:tblGrid>
      <w:tr w:rsidR="00235FDC" w:rsidRPr="007D712B" w14:paraId="488D6C78" w14:textId="77777777" w:rsidTr="00A3410E">
        <w:trPr>
          <w:trHeight w:val="221"/>
        </w:trPr>
        <w:tc>
          <w:tcPr>
            <w:tcW w:w="1621" w:type="dxa"/>
            <w:vAlign w:val="bottom"/>
          </w:tcPr>
          <w:p w14:paraId="74A1F07C" w14:textId="77777777" w:rsidR="00235FDC" w:rsidRPr="007D712B" w:rsidRDefault="00235FDC" w:rsidP="009E6CD0">
            <w:pPr>
              <w:rPr>
                <w:rFonts w:ascii="Calibri" w:hAnsi="Calibri"/>
                <w:b/>
              </w:rPr>
            </w:pPr>
            <w:r w:rsidRPr="007D712B">
              <w:rPr>
                <w:rFonts w:ascii="Calibri" w:hAnsi="Calibri"/>
                <w:b/>
              </w:rPr>
              <w:t>Location:</w:t>
            </w:r>
          </w:p>
        </w:tc>
        <w:tc>
          <w:tcPr>
            <w:tcW w:w="2807" w:type="dxa"/>
            <w:vAlign w:val="bottom"/>
          </w:tcPr>
          <w:p w14:paraId="0393B00C" w14:textId="74A0147C" w:rsidR="00235FDC" w:rsidRPr="007D712B" w:rsidRDefault="00872366" w:rsidP="009E6CD0">
            <w:pPr>
              <w:rPr>
                <w:rFonts w:ascii="Calibri" w:hAnsi="Calibri"/>
                <w:sz w:val="22"/>
                <w:szCs w:val="22"/>
              </w:rPr>
            </w:pPr>
            <w:r>
              <w:rPr>
                <w:rFonts w:ascii="Calibri" w:hAnsi="Calibri"/>
                <w:sz w:val="22"/>
                <w:szCs w:val="22"/>
              </w:rPr>
              <w:t>Nobu Hotel Barcelona</w:t>
            </w:r>
          </w:p>
        </w:tc>
        <w:tc>
          <w:tcPr>
            <w:tcW w:w="2448" w:type="dxa"/>
            <w:vAlign w:val="bottom"/>
          </w:tcPr>
          <w:p w14:paraId="53D57E85" w14:textId="77777777" w:rsidR="00235FDC" w:rsidRPr="007D712B" w:rsidRDefault="00235FDC" w:rsidP="007D712B">
            <w:pPr>
              <w:jc w:val="right"/>
              <w:rPr>
                <w:rFonts w:ascii="Calibri" w:hAnsi="Calibri"/>
                <w:b/>
              </w:rPr>
            </w:pPr>
          </w:p>
        </w:tc>
        <w:tc>
          <w:tcPr>
            <w:tcW w:w="3028" w:type="dxa"/>
            <w:vMerge w:val="restart"/>
            <w:vAlign w:val="bottom"/>
          </w:tcPr>
          <w:p w14:paraId="40639D11" w14:textId="65B0835D" w:rsidR="00235FDC" w:rsidRPr="00A3410E" w:rsidRDefault="000804DE" w:rsidP="00D96569">
            <w:pPr>
              <w:rPr>
                <w:rFonts w:ascii="Calibri" w:hAnsi="Calibri"/>
                <w:sz w:val="16"/>
                <w:szCs w:val="16"/>
              </w:rPr>
            </w:pPr>
            <w:r>
              <w:rPr>
                <w:rFonts w:ascii="Calibri" w:hAnsi="Calibri"/>
                <w:sz w:val="16"/>
                <w:szCs w:val="16"/>
              </w:rPr>
              <w:t>Floor Manager, AGM y GM</w:t>
            </w:r>
          </w:p>
        </w:tc>
      </w:tr>
      <w:tr w:rsidR="00235FDC" w:rsidRPr="007D712B" w14:paraId="2F3F12BA" w14:textId="77777777" w:rsidTr="00A3410E">
        <w:trPr>
          <w:trHeight w:val="221"/>
        </w:trPr>
        <w:tc>
          <w:tcPr>
            <w:tcW w:w="1621" w:type="dxa"/>
            <w:vAlign w:val="bottom"/>
          </w:tcPr>
          <w:p w14:paraId="74870285" w14:textId="77777777" w:rsidR="00235FDC" w:rsidRPr="007D712B" w:rsidRDefault="00235FDC" w:rsidP="009E6CD0">
            <w:pPr>
              <w:rPr>
                <w:rFonts w:ascii="Calibri" w:hAnsi="Calibri"/>
                <w:b/>
              </w:rPr>
            </w:pPr>
            <w:r w:rsidRPr="007D712B">
              <w:rPr>
                <w:rFonts w:ascii="Calibri" w:hAnsi="Calibri"/>
                <w:b/>
              </w:rPr>
              <w:t>Department:</w:t>
            </w:r>
          </w:p>
        </w:tc>
        <w:tc>
          <w:tcPr>
            <w:tcW w:w="2807" w:type="dxa"/>
            <w:vAlign w:val="bottom"/>
          </w:tcPr>
          <w:p w14:paraId="7A789ABB" w14:textId="5B516E76" w:rsidR="00235FDC" w:rsidRPr="007D712B" w:rsidRDefault="000A47D7" w:rsidP="009E6CD0">
            <w:pPr>
              <w:rPr>
                <w:rFonts w:ascii="Calibri" w:hAnsi="Calibri"/>
                <w:sz w:val="22"/>
                <w:szCs w:val="22"/>
              </w:rPr>
            </w:pPr>
            <w:r>
              <w:rPr>
                <w:rFonts w:ascii="Calibri" w:hAnsi="Calibri"/>
                <w:sz w:val="22"/>
                <w:szCs w:val="22"/>
              </w:rPr>
              <w:t>F&amp;B</w:t>
            </w:r>
          </w:p>
        </w:tc>
        <w:tc>
          <w:tcPr>
            <w:tcW w:w="2448" w:type="dxa"/>
            <w:vAlign w:val="bottom"/>
          </w:tcPr>
          <w:p w14:paraId="7FD4DFDB" w14:textId="77777777" w:rsidR="00235FDC" w:rsidRPr="007D712B" w:rsidRDefault="00235FDC" w:rsidP="007D712B">
            <w:pPr>
              <w:jc w:val="right"/>
              <w:rPr>
                <w:rFonts w:ascii="Calibri" w:hAnsi="Calibri"/>
                <w:b/>
              </w:rPr>
            </w:pPr>
          </w:p>
        </w:tc>
        <w:tc>
          <w:tcPr>
            <w:tcW w:w="3028" w:type="dxa"/>
            <w:vMerge/>
            <w:vAlign w:val="bottom"/>
          </w:tcPr>
          <w:p w14:paraId="249CD25D" w14:textId="77777777" w:rsidR="00235FDC" w:rsidRPr="007D712B" w:rsidRDefault="00235FDC" w:rsidP="009E6CD0">
            <w:pPr>
              <w:rPr>
                <w:rFonts w:ascii="Calibri" w:hAnsi="Calibri"/>
                <w:b/>
                <w:sz w:val="22"/>
                <w:szCs w:val="22"/>
              </w:rPr>
            </w:pPr>
          </w:p>
        </w:tc>
      </w:tr>
      <w:tr w:rsidR="00FD7D40" w:rsidRPr="007D712B" w14:paraId="7F1F7D40" w14:textId="77777777" w:rsidTr="00887066">
        <w:trPr>
          <w:trHeight w:val="333"/>
        </w:trPr>
        <w:tc>
          <w:tcPr>
            <w:tcW w:w="1621" w:type="dxa"/>
            <w:vAlign w:val="bottom"/>
          </w:tcPr>
          <w:p w14:paraId="21BE345A" w14:textId="77777777" w:rsidR="00FD7D40" w:rsidRPr="007D712B" w:rsidRDefault="00FD7D40" w:rsidP="00FD7D40">
            <w:pPr>
              <w:rPr>
                <w:rFonts w:ascii="Calibri" w:hAnsi="Calibri"/>
                <w:b/>
              </w:rPr>
            </w:pPr>
            <w:r w:rsidRPr="007D712B">
              <w:rPr>
                <w:rFonts w:ascii="Calibri" w:hAnsi="Calibri"/>
                <w:b/>
              </w:rPr>
              <w:t>Position:</w:t>
            </w:r>
          </w:p>
        </w:tc>
        <w:tc>
          <w:tcPr>
            <w:tcW w:w="2807" w:type="dxa"/>
            <w:vAlign w:val="center"/>
          </w:tcPr>
          <w:p w14:paraId="18EB1ED0" w14:textId="26CC0D1D" w:rsidR="00FD7D40" w:rsidRPr="00FD7D40" w:rsidRDefault="007335D6" w:rsidP="00FD7D40">
            <w:pPr>
              <w:rPr>
                <w:rFonts w:ascii="Calibri" w:hAnsi="Calibri"/>
                <w:b/>
                <w:bCs/>
                <w:sz w:val="22"/>
                <w:szCs w:val="22"/>
              </w:rPr>
            </w:pPr>
            <w:r>
              <w:rPr>
                <w:rFonts w:ascii="Calibri" w:hAnsi="Calibri"/>
                <w:b/>
                <w:bCs/>
                <w:sz w:val="22"/>
                <w:szCs w:val="22"/>
              </w:rPr>
              <w:t>Floor Manager</w:t>
            </w:r>
          </w:p>
        </w:tc>
        <w:tc>
          <w:tcPr>
            <w:tcW w:w="2448" w:type="dxa"/>
            <w:vAlign w:val="bottom"/>
          </w:tcPr>
          <w:p w14:paraId="0F09DB4C" w14:textId="77777777" w:rsidR="00FD7D40" w:rsidRPr="007D712B" w:rsidRDefault="00FD7D40" w:rsidP="00FD7D40">
            <w:pPr>
              <w:jc w:val="right"/>
              <w:rPr>
                <w:rFonts w:ascii="Calibri" w:hAnsi="Calibri"/>
                <w:b/>
                <w:sz w:val="20"/>
                <w:szCs w:val="20"/>
              </w:rPr>
            </w:pPr>
          </w:p>
        </w:tc>
        <w:tc>
          <w:tcPr>
            <w:tcW w:w="3028" w:type="dxa"/>
            <w:vMerge/>
            <w:vAlign w:val="bottom"/>
          </w:tcPr>
          <w:p w14:paraId="082E9BE6" w14:textId="77777777" w:rsidR="00FD7D40" w:rsidRPr="007D712B" w:rsidRDefault="00FD7D40" w:rsidP="00FD7D40">
            <w:pPr>
              <w:rPr>
                <w:rFonts w:ascii="Calibri" w:hAnsi="Calibri"/>
                <w:sz w:val="16"/>
                <w:szCs w:val="16"/>
              </w:rPr>
            </w:pPr>
          </w:p>
        </w:tc>
      </w:tr>
      <w:tr w:rsidR="00FD7D40" w:rsidRPr="007D712B" w14:paraId="3F4DC57B" w14:textId="77777777" w:rsidTr="00D96569">
        <w:trPr>
          <w:trHeight w:val="360"/>
        </w:trPr>
        <w:tc>
          <w:tcPr>
            <w:tcW w:w="1621" w:type="dxa"/>
            <w:vAlign w:val="bottom"/>
          </w:tcPr>
          <w:p w14:paraId="7614F104" w14:textId="77777777" w:rsidR="00FD7D40" w:rsidRPr="007D712B" w:rsidRDefault="00FD7D40" w:rsidP="00FD7D40">
            <w:pPr>
              <w:rPr>
                <w:rFonts w:ascii="Calibri" w:hAnsi="Calibri"/>
                <w:b/>
              </w:rPr>
            </w:pPr>
            <w:r w:rsidRPr="007D712B">
              <w:rPr>
                <w:rFonts w:ascii="Calibri" w:hAnsi="Calibri"/>
                <w:b/>
              </w:rPr>
              <w:t>Reports to:</w:t>
            </w:r>
          </w:p>
        </w:tc>
        <w:tc>
          <w:tcPr>
            <w:tcW w:w="2807" w:type="dxa"/>
            <w:vAlign w:val="bottom"/>
          </w:tcPr>
          <w:p w14:paraId="1C6F0E88" w14:textId="70CD9D3B" w:rsidR="00FD7D40" w:rsidRPr="00A3410E" w:rsidRDefault="0055131E" w:rsidP="00FD7D40">
            <w:pPr>
              <w:rPr>
                <w:rFonts w:ascii="Calibri" w:hAnsi="Calibri"/>
                <w:sz w:val="20"/>
                <w:szCs w:val="20"/>
              </w:rPr>
            </w:pPr>
            <w:r>
              <w:rPr>
                <w:rFonts w:ascii="Calibri" w:hAnsi="Calibri"/>
                <w:sz w:val="20"/>
                <w:szCs w:val="20"/>
              </w:rPr>
              <w:t>Captain Nobu</w:t>
            </w:r>
            <w:r w:rsidR="008E08B6">
              <w:rPr>
                <w:rFonts w:ascii="Calibri" w:hAnsi="Calibri"/>
                <w:sz w:val="20"/>
                <w:szCs w:val="20"/>
              </w:rPr>
              <w:t xml:space="preserve"> </w:t>
            </w:r>
          </w:p>
        </w:tc>
        <w:tc>
          <w:tcPr>
            <w:tcW w:w="2448" w:type="dxa"/>
            <w:vAlign w:val="bottom"/>
          </w:tcPr>
          <w:p w14:paraId="6B8D366B" w14:textId="693CA355" w:rsidR="00FD7D40" w:rsidRPr="007D712B" w:rsidRDefault="00FD7D40" w:rsidP="00FD7D40">
            <w:pPr>
              <w:jc w:val="right"/>
              <w:rPr>
                <w:rFonts w:ascii="Calibri" w:hAnsi="Calibri"/>
                <w:b/>
                <w:sz w:val="20"/>
                <w:szCs w:val="20"/>
              </w:rPr>
            </w:pPr>
            <w:r w:rsidRPr="007D712B">
              <w:rPr>
                <w:rFonts w:ascii="Calibri" w:hAnsi="Calibri"/>
                <w:b/>
                <w:sz w:val="20"/>
                <w:szCs w:val="20"/>
              </w:rPr>
              <w:t>Additional Reporting Lines:</w:t>
            </w:r>
          </w:p>
        </w:tc>
        <w:tc>
          <w:tcPr>
            <w:tcW w:w="3028" w:type="dxa"/>
            <w:vMerge/>
          </w:tcPr>
          <w:p w14:paraId="236D9DDC" w14:textId="77777777" w:rsidR="00FD7D40" w:rsidRPr="007D712B" w:rsidRDefault="00FD7D40" w:rsidP="00FD7D40">
            <w:pPr>
              <w:rPr>
                <w:rFonts w:ascii="Calibri" w:hAnsi="Calibri"/>
                <w:sz w:val="18"/>
                <w:szCs w:val="18"/>
              </w:rPr>
            </w:pPr>
          </w:p>
        </w:tc>
      </w:tr>
    </w:tbl>
    <w:p w14:paraId="259DE13E" w14:textId="77777777" w:rsidR="00C7756A" w:rsidRPr="00D84B5A" w:rsidRDefault="00C7756A" w:rsidP="00235FDC">
      <w:pPr>
        <w:pBdr>
          <w:bottom w:val="single" w:sz="4" w:space="0" w:color="000000"/>
        </w:pBdr>
        <w:rPr>
          <w:rFonts w:ascii="Calibri" w:hAnsi="Calibri"/>
          <w:color w:val="FF0000"/>
          <w:sz w:val="20"/>
          <w:szCs w:val="20"/>
        </w:rPr>
      </w:pPr>
    </w:p>
    <w:p w14:paraId="34D6CE08" w14:textId="77777777" w:rsidR="00C7756A" w:rsidRPr="00D84B5A" w:rsidRDefault="00C7756A" w:rsidP="00C7756A">
      <w:pPr>
        <w:rPr>
          <w:rFonts w:ascii="Calibri" w:hAnsi="Calibri"/>
          <w:color w:val="FF0000"/>
          <w:sz w:val="20"/>
          <w:szCs w:val="20"/>
        </w:rPr>
      </w:pPr>
    </w:p>
    <w:p w14:paraId="01F9AD6E" w14:textId="77777777" w:rsidR="00FB1B8A" w:rsidRDefault="00454D71" w:rsidP="00FB1B8A">
      <w:pPr>
        <w:tabs>
          <w:tab w:val="left" w:pos="1980"/>
          <w:tab w:val="left" w:pos="5040"/>
          <w:tab w:val="left" w:pos="6300"/>
        </w:tabs>
        <w:spacing w:after="120"/>
        <w:rPr>
          <w:rFonts w:ascii="Calibri" w:hAnsi="Calibri" w:cs="Arial"/>
          <w:b/>
          <w:sz w:val="22"/>
          <w:szCs w:val="22"/>
          <w:u w:val="single"/>
        </w:rPr>
      </w:pPr>
      <w:r w:rsidRPr="006C7186">
        <w:rPr>
          <w:rFonts w:ascii="Calibri" w:hAnsi="Calibri" w:cs="Arial"/>
          <w:b/>
          <w:sz w:val="22"/>
          <w:szCs w:val="22"/>
          <w:u w:val="single"/>
        </w:rPr>
        <w:t>Job Summary</w:t>
      </w:r>
    </w:p>
    <w:p w14:paraId="6877788F" w14:textId="45ED446B" w:rsidR="00EF4B90" w:rsidRPr="00A97589" w:rsidRDefault="00A97589" w:rsidP="00FB1B8A">
      <w:pPr>
        <w:tabs>
          <w:tab w:val="left" w:pos="1980"/>
          <w:tab w:val="left" w:pos="5040"/>
          <w:tab w:val="left" w:pos="6300"/>
        </w:tabs>
        <w:spacing w:after="120"/>
        <w:rPr>
          <w:rFonts w:ascii="Calibri" w:hAnsi="Calibri" w:cs="Arial"/>
          <w:bCs/>
          <w:sz w:val="22"/>
          <w:szCs w:val="22"/>
        </w:rPr>
      </w:pPr>
      <w:r w:rsidRPr="00A97589">
        <w:rPr>
          <w:rFonts w:ascii="Calibri" w:hAnsi="Calibri" w:cs="Arial"/>
          <w:bCs/>
          <w:sz w:val="22"/>
          <w:szCs w:val="22"/>
        </w:rPr>
        <w:t>The Assistant General Manager (AGM) of Nobu Restaurant is responsible for supporting the General Manager (GM) in the supervision and management of all restaurant operations. This role involves leadership, customer service, and interdepartmental coordination, as well as the ability to perform various operational and administrative functions.</w:t>
      </w:r>
    </w:p>
    <w:p w14:paraId="001A6410" w14:textId="456F02BB" w:rsidR="00454D71" w:rsidRDefault="00454D71" w:rsidP="00454D71">
      <w:pPr>
        <w:tabs>
          <w:tab w:val="left" w:pos="1980"/>
          <w:tab w:val="left" w:pos="5040"/>
          <w:tab w:val="left" w:pos="6300"/>
        </w:tabs>
        <w:spacing w:after="120"/>
        <w:rPr>
          <w:rFonts w:ascii="Calibri" w:hAnsi="Calibri" w:cs="Arial"/>
          <w:b/>
          <w:sz w:val="22"/>
          <w:szCs w:val="22"/>
          <w:u w:val="single"/>
        </w:rPr>
      </w:pPr>
      <w:r w:rsidRPr="006C7186">
        <w:rPr>
          <w:rFonts w:ascii="Calibri" w:hAnsi="Calibri" w:cs="Arial"/>
          <w:b/>
          <w:sz w:val="22"/>
          <w:szCs w:val="22"/>
          <w:u w:val="single"/>
        </w:rPr>
        <w:t>Essential Functions</w:t>
      </w:r>
    </w:p>
    <w:p w14:paraId="637B77DA" w14:textId="77777777" w:rsidR="009E0EE1" w:rsidRPr="009E0EE1" w:rsidRDefault="009E0EE1" w:rsidP="009E0EE1">
      <w:pPr>
        <w:pStyle w:val="jobd0"/>
        <w:numPr>
          <w:ilvl w:val="0"/>
          <w:numId w:val="47"/>
        </w:numPr>
        <w:tabs>
          <w:tab w:val="left" w:pos="-1440"/>
          <w:tab w:val="left" w:pos="-720"/>
          <w:tab w:val="left" w:pos="0"/>
          <w:tab w:val="left" w:pos="1104"/>
          <w:tab w:val="left" w:pos="1440"/>
          <w:tab w:val="left" w:pos="2160"/>
          <w:tab w:val="left" w:pos="2649"/>
          <w:tab w:val="left" w:pos="2980"/>
          <w:tab w:val="left" w:pos="3202"/>
          <w:tab w:val="left" w:pos="3312"/>
          <w:tab w:val="left" w:pos="3454"/>
          <w:tab w:val="left" w:pos="3600"/>
          <w:tab w:val="left" w:pos="3864"/>
          <w:tab w:val="left" w:pos="4148"/>
          <w:tab w:val="left" w:pos="4243"/>
          <w:tab w:val="left" w:pos="4527"/>
          <w:tab w:val="left" w:pos="4611"/>
          <w:tab w:val="left" w:pos="5040"/>
        </w:tabs>
        <w:rPr>
          <w:rFonts w:ascii="Calibri" w:hAnsi="Calibri" w:cs="Calibri"/>
          <w:bCs/>
          <w:sz w:val="22"/>
          <w:szCs w:val="22"/>
        </w:rPr>
      </w:pPr>
      <w:r w:rsidRPr="009E0EE1">
        <w:rPr>
          <w:rFonts w:ascii="Calibri" w:hAnsi="Calibri" w:cs="Calibri"/>
          <w:bCs/>
          <w:sz w:val="22"/>
          <w:szCs w:val="22"/>
        </w:rPr>
        <w:t>Manage food and beverage outlets according to the highest standards and comply with Nobu's procedures and policies.</w:t>
      </w:r>
    </w:p>
    <w:p w14:paraId="12B1C116" w14:textId="77777777" w:rsidR="009E0EE1" w:rsidRPr="009E0EE1" w:rsidRDefault="009E0EE1" w:rsidP="009E0EE1">
      <w:pPr>
        <w:pStyle w:val="jobd0"/>
        <w:numPr>
          <w:ilvl w:val="0"/>
          <w:numId w:val="47"/>
        </w:numPr>
        <w:tabs>
          <w:tab w:val="left" w:pos="-1440"/>
          <w:tab w:val="left" w:pos="-720"/>
          <w:tab w:val="left" w:pos="0"/>
          <w:tab w:val="left" w:pos="1104"/>
          <w:tab w:val="left" w:pos="1440"/>
          <w:tab w:val="left" w:pos="2160"/>
          <w:tab w:val="left" w:pos="2649"/>
          <w:tab w:val="left" w:pos="2980"/>
          <w:tab w:val="left" w:pos="3202"/>
          <w:tab w:val="left" w:pos="3312"/>
          <w:tab w:val="left" w:pos="3454"/>
          <w:tab w:val="left" w:pos="3600"/>
          <w:tab w:val="left" w:pos="3864"/>
          <w:tab w:val="left" w:pos="4148"/>
          <w:tab w:val="left" w:pos="4243"/>
          <w:tab w:val="left" w:pos="4527"/>
          <w:tab w:val="left" w:pos="4611"/>
          <w:tab w:val="left" w:pos="5040"/>
        </w:tabs>
        <w:rPr>
          <w:rFonts w:ascii="Calibri" w:hAnsi="Calibri" w:cs="Calibri"/>
          <w:bCs/>
          <w:sz w:val="22"/>
          <w:szCs w:val="22"/>
        </w:rPr>
      </w:pPr>
      <w:r w:rsidRPr="009E0EE1">
        <w:rPr>
          <w:rFonts w:ascii="Calibri" w:hAnsi="Calibri" w:cs="Calibri"/>
          <w:bCs/>
          <w:sz w:val="22"/>
          <w:szCs w:val="22"/>
        </w:rPr>
        <w:t>Be capable of excellently performing all tasks of a busser, waiter, hostess, captain, and Floor Manager and execute them whenever necessary.</w:t>
      </w:r>
    </w:p>
    <w:p w14:paraId="48492921" w14:textId="77777777" w:rsidR="009E0EE1" w:rsidRPr="009E0EE1" w:rsidRDefault="009E0EE1" w:rsidP="009E0EE1">
      <w:pPr>
        <w:pStyle w:val="jobd0"/>
        <w:numPr>
          <w:ilvl w:val="0"/>
          <w:numId w:val="47"/>
        </w:numPr>
        <w:tabs>
          <w:tab w:val="left" w:pos="-1440"/>
          <w:tab w:val="left" w:pos="-720"/>
          <w:tab w:val="left" w:pos="0"/>
          <w:tab w:val="left" w:pos="1104"/>
          <w:tab w:val="left" w:pos="1440"/>
          <w:tab w:val="left" w:pos="2160"/>
          <w:tab w:val="left" w:pos="2649"/>
          <w:tab w:val="left" w:pos="2980"/>
          <w:tab w:val="left" w:pos="3202"/>
          <w:tab w:val="left" w:pos="3312"/>
          <w:tab w:val="left" w:pos="3454"/>
          <w:tab w:val="left" w:pos="3600"/>
          <w:tab w:val="left" w:pos="3864"/>
          <w:tab w:val="left" w:pos="4148"/>
          <w:tab w:val="left" w:pos="4243"/>
          <w:tab w:val="left" w:pos="4527"/>
          <w:tab w:val="left" w:pos="4611"/>
          <w:tab w:val="left" w:pos="5040"/>
        </w:tabs>
        <w:rPr>
          <w:rFonts w:ascii="Calibri" w:hAnsi="Calibri" w:cs="Calibri"/>
          <w:bCs/>
          <w:sz w:val="22"/>
          <w:szCs w:val="22"/>
        </w:rPr>
      </w:pPr>
      <w:r w:rsidRPr="009E0EE1">
        <w:rPr>
          <w:rFonts w:ascii="Calibri" w:hAnsi="Calibri" w:cs="Calibri"/>
          <w:bCs/>
          <w:sz w:val="22"/>
          <w:szCs w:val="22"/>
        </w:rPr>
        <w:t>Keep prices and products updated in the Micros system.</w:t>
      </w:r>
    </w:p>
    <w:p w14:paraId="39BBC369" w14:textId="77777777" w:rsidR="009E0EE1" w:rsidRPr="009E0EE1" w:rsidRDefault="009E0EE1" w:rsidP="009E0EE1">
      <w:pPr>
        <w:pStyle w:val="jobd0"/>
        <w:numPr>
          <w:ilvl w:val="0"/>
          <w:numId w:val="47"/>
        </w:numPr>
        <w:tabs>
          <w:tab w:val="left" w:pos="-1440"/>
          <w:tab w:val="left" w:pos="-720"/>
          <w:tab w:val="left" w:pos="0"/>
          <w:tab w:val="left" w:pos="1104"/>
          <w:tab w:val="left" w:pos="1440"/>
          <w:tab w:val="left" w:pos="2160"/>
          <w:tab w:val="left" w:pos="2649"/>
          <w:tab w:val="left" w:pos="2980"/>
          <w:tab w:val="left" w:pos="3202"/>
          <w:tab w:val="left" w:pos="3312"/>
          <w:tab w:val="left" w:pos="3454"/>
          <w:tab w:val="left" w:pos="3600"/>
          <w:tab w:val="left" w:pos="3864"/>
          <w:tab w:val="left" w:pos="4148"/>
          <w:tab w:val="left" w:pos="4243"/>
          <w:tab w:val="left" w:pos="4527"/>
          <w:tab w:val="left" w:pos="4611"/>
          <w:tab w:val="left" w:pos="5040"/>
        </w:tabs>
        <w:rPr>
          <w:rFonts w:ascii="Calibri" w:hAnsi="Calibri" w:cs="Calibri"/>
          <w:bCs/>
          <w:sz w:val="22"/>
          <w:szCs w:val="22"/>
        </w:rPr>
      </w:pPr>
      <w:r w:rsidRPr="009E0EE1">
        <w:rPr>
          <w:rFonts w:ascii="Calibri" w:hAnsi="Calibri" w:cs="Calibri"/>
          <w:bCs/>
          <w:sz w:val="22"/>
          <w:szCs w:val="22"/>
        </w:rPr>
        <w:t>Resolve customer complaints by showing a high level of commitment to their issues and always addressing them appropriately.</w:t>
      </w:r>
    </w:p>
    <w:p w14:paraId="7344669D" w14:textId="77777777" w:rsidR="009E0EE1" w:rsidRPr="009E0EE1" w:rsidRDefault="009E0EE1" w:rsidP="009E0EE1">
      <w:pPr>
        <w:pStyle w:val="jobd0"/>
        <w:numPr>
          <w:ilvl w:val="0"/>
          <w:numId w:val="47"/>
        </w:numPr>
        <w:tabs>
          <w:tab w:val="left" w:pos="-1440"/>
          <w:tab w:val="left" w:pos="-720"/>
          <w:tab w:val="left" w:pos="0"/>
          <w:tab w:val="left" w:pos="1104"/>
          <w:tab w:val="left" w:pos="1440"/>
          <w:tab w:val="left" w:pos="2160"/>
          <w:tab w:val="left" w:pos="2649"/>
          <w:tab w:val="left" w:pos="2980"/>
          <w:tab w:val="left" w:pos="3202"/>
          <w:tab w:val="left" w:pos="3312"/>
          <w:tab w:val="left" w:pos="3454"/>
          <w:tab w:val="left" w:pos="3600"/>
          <w:tab w:val="left" w:pos="3864"/>
          <w:tab w:val="left" w:pos="4148"/>
          <w:tab w:val="left" w:pos="4243"/>
          <w:tab w:val="left" w:pos="4527"/>
          <w:tab w:val="left" w:pos="4611"/>
          <w:tab w:val="left" w:pos="5040"/>
        </w:tabs>
        <w:rPr>
          <w:rFonts w:ascii="Calibri" w:hAnsi="Calibri" w:cs="Calibri"/>
          <w:bCs/>
          <w:sz w:val="22"/>
          <w:szCs w:val="22"/>
        </w:rPr>
      </w:pPr>
      <w:r w:rsidRPr="009E0EE1">
        <w:rPr>
          <w:rFonts w:ascii="Calibri" w:hAnsi="Calibri" w:cs="Calibri"/>
          <w:bCs/>
          <w:sz w:val="22"/>
          <w:szCs w:val="22"/>
        </w:rPr>
        <w:t>Ensure the optimization of our resources.</w:t>
      </w:r>
    </w:p>
    <w:p w14:paraId="22217C37" w14:textId="77777777" w:rsidR="009E0EE1" w:rsidRPr="009E0EE1" w:rsidRDefault="009E0EE1" w:rsidP="009E0EE1">
      <w:pPr>
        <w:pStyle w:val="jobd0"/>
        <w:numPr>
          <w:ilvl w:val="0"/>
          <w:numId w:val="47"/>
        </w:numPr>
        <w:tabs>
          <w:tab w:val="left" w:pos="-1440"/>
          <w:tab w:val="left" w:pos="-720"/>
          <w:tab w:val="left" w:pos="0"/>
          <w:tab w:val="left" w:pos="1104"/>
          <w:tab w:val="left" w:pos="1440"/>
          <w:tab w:val="left" w:pos="2160"/>
          <w:tab w:val="left" w:pos="2649"/>
          <w:tab w:val="left" w:pos="2980"/>
          <w:tab w:val="left" w:pos="3202"/>
          <w:tab w:val="left" w:pos="3312"/>
          <w:tab w:val="left" w:pos="3454"/>
          <w:tab w:val="left" w:pos="3600"/>
          <w:tab w:val="left" w:pos="3864"/>
          <w:tab w:val="left" w:pos="4148"/>
          <w:tab w:val="left" w:pos="4243"/>
          <w:tab w:val="left" w:pos="4527"/>
          <w:tab w:val="left" w:pos="4611"/>
          <w:tab w:val="left" w:pos="5040"/>
        </w:tabs>
        <w:rPr>
          <w:rFonts w:ascii="Calibri" w:hAnsi="Calibri" w:cs="Calibri"/>
          <w:bCs/>
          <w:sz w:val="22"/>
          <w:szCs w:val="22"/>
        </w:rPr>
      </w:pPr>
      <w:r w:rsidRPr="009E0EE1">
        <w:rPr>
          <w:rFonts w:ascii="Calibri" w:hAnsi="Calibri" w:cs="Calibri"/>
          <w:bCs/>
          <w:sz w:val="22"/>
          <w:szCs w:val="22"/>
        </w:rPr>
        <w:t>Implement strategies defined in conjunction with the Sales and Marketing departments.</w:t>
      </w:r>
    </w:p>
    <w:p w14:paraId="79A70219" w14:textId="77777777" w:rsidR="009E0EE1" w:rsidRPr="009E0EE1" w:rsidRDefault="009E0EE1" w:rsidP="009E0EE1">
      <w:pPr>
        <w:pStyle w:val="jobd0"/>
        <w:numPr>
          <w:ilvl w:val="0"/>
          <w:numId w:val="47"/>
        </w:numPr>
        <w:tabs>
          <w:tab w:val="left" w:pos="-1440"/>
          <w:tab w:val="left" w:pos="-720"/>
          <w:tab w:val="left" w:pos="0"/>
          <w:tab w:val="left" w:pos="1104"/>
          <w:tab w:val="left" w:pos="1440"/>
          <w:tab w:val="left" w:pos="2160"/>
          <w:tab w:val="left" w:pos="2649"/>
          <w:tab w:val="left" w:pos="2980"/>
          <w:tab w:val="left" w:pos="3202"/>
          <w:tab w:val="left" w:pos="3312"/>
          <w:tab w:val="left" w:pos="3454"/>
          <w:tab w:val="left" w:pos="3600"/>
          <w:tab w:val="left" w:pos="3864"/>
          <w:tab w:val="left" w:pos="4148"/>
          <w:tab w:val="left" w:pos="4243"/>
          <w:tab w:val="left" w:pos="4527"/>
          <w:tab w:val="left" w:pos="4611"/>
          <w:tab w:val="left" w:pos="5040"/>
        </w:tabs>
        <w:rPr>
          <w:rFonts w:ascii="Calibri" w:hAnsi="Calibri" w:cs="Calibri"/>
          <w:bCs/>
          <w:sz w:val="22"/>
          <w:szCs w:val="22"/>
        </w:rPr>
      </w:pPr>
      <w:r w:rsidRPr="009E0EE1">
        <w:rPr>
          <w:rFonts w:ascii="Calibri" w:hAnsi="Calibri" w:cs="Calibri"/>
          <w:bCs/>
          <w:sz w:val="22"/>
          <w:szCs w:val="22"/>
        </w:rPr>
        <w:t>Actively participate and engage in the long-term training of employees through development plans and performance reviews to empower and motivate them.</w:t>
      </w:r>
    </w:p>
    <w:p w14:paraId="17087B29" w14:textId="77777777" w:rsidR="009E0EE1" w:rsidRPr="009E0EE1" w:rsidRDefault="009E0EE1" w:rsidP="009E0EE1">
      <w:pPr>
        <w:pStyle w:val="jobd0"/>
        <w:numPr>
          <w:ilvl w:val="0"/>
          <w:numId w:val="47"/>
        </w:numPr>
        <w:tabs>
          <w:tab w:val="left" w:pos="-1440"/>
          <w:tab w:val="left" w:pos="-720"/>
          <w:tab w:val="left" w:pos="0"/>
          <w:tab w:val="left" w:pos="1104"/>
          <w:tab w:val="left" w:pos="1440"/>
          <w:tab w:val="left" w:pos="2160"/>
          <w:tab w:val="left" w:pos="2649"/>
          <w:tab w:val="left" w:pos="2980"/>
          <w:tab w:val="left" w:pos="3202"/>
          <w:tab w:val="left" w:pos="3312"/>
          <w:tab w:val="left" w:pos="3454"/>
          <w:tab w:val="left" w:pos="3600"/>
          <w:tab w:val="left" w:pos="3864"/>
          <w:tab w:val="left" w:pos="4148"/>
          <w:tab w:val="left" w:pos="4243"/>
          <w:tab w:val="left" w:pos="4527"/>
          <w:tab w:val="left" w:pos="4611"/>
          <w:tab w:val="left" w:pos="5040"/>
        </w:tabs>
        <w:rPr>
          <w:rFonts w:ascii="Calibri" w:hAnsi="Calibri" w:cs="Calibri"/>
          <w:bCs/>
          <w:sz w:val="22"/>
          <w:szCs w:val="22"/>
        </w:rPr>
      </w:pPr>
      <w:r w:rsidRPr="009E0EE1">
        <w:rPr>
          <w:rFonts w:ascii="Calibri" w:hAnsi="Calibri" w:cs="Calibri"/>
          <w:bCs/>
          <w:sz w:val="22"/>
          <w:szCs w:val="22"/>
        </w:rPr>
        <w:t>Coordinate the flow of information related to F&amp;B between departments and ensure that all hotel staff are up to date on our latest news.</w:t>
      </w:r>
    </w:p>
    <w:p w14:paraId="3B6993F5" w14:textId="77777777" w:rsidR="009E0EE1" w:rsidRPr="009E0EE1" w:rsidRDefault="009E0EE1" w:rsidP="009E0EE1">
      <w:pPr>
        <w:pStyle w:val="jobd0"/>
        <w:numPr>
          <w:ilvl w:val="0"/>
          <w:numId w:val="47"/>
        </w:numPr>
        <w:tabs>
          <w:tab w:val="left" w:pos="-1440"/>
          <w:tab w:val="left" w:pos="-720"/>
          <w:tab w:val="left" w:pos="0"/>
          <w:tab w:val="left" w:pos="1104"/>
          <w:tab w:val="left" w:pos="1440"/>
          <w:tab w:val="left" w:pos="2160"/>
          <w:tab w:val="left" w:pos="2649"/>
          <w:tab w:val="left" w:pos="2980"/>
          <w:tab w:val="left" w:pos="3202"/>
          <w:tab w:val="left" w:pos="3312"/>
          <w:tab w:val="left" w:pos="3454"/>
          <w:tab w:val="left" w:pos="3600"/>
          <w:tab w:val="left" w:pos="3864"/>
          <w:tab w:val="left" w:pos="4148"/>
          <w:tab w:val="left" w:pos="4243"/>
          <w:tab w:val="left" w:pos="4527"/>
          <w:tab w:val="left" w:pos="4611"/>
          <w:tab w:val="left" w:pos="5040"/>
        </w:tabs>
        <w:rPr>
          <w:rFonts w:ascii="Calibri" w:hAnsi="Calibri" w:cs="Calibri"/>
          <w:bCs/>
          <w:sz w:val="22"/>
          <w:szCs w:val="22"/>
        </w:rPr>
      </w:pPr>
      <w:r w:rsidRPr="009E0EE1">
        <w:rPr>
          <w:rFonts w:ascii="Calibri" w:hAnsi="Calibri" w:cs="Calibri"/>
          <w:bCs/>
          <w:sz w:val="22"/>
          <w:szCs w:val="22"/>
        </w:rPr>
        <w:t>Record data on customer satisfaction.</w:t>
      </w:r>
    </w:p>
    <w:p w14:paraId="5C5E0375" w14:textId="77777777" w:rsidR="009E0EE1" w:rsidRPr="009E0EE1" w:rsidRDefault="009E0EE1" w:rsidP="009E0EE1">
      <w:pPr>
        <w:pStyle w:val="jobd0"/>
        <w:numPr>
          <w:ilvl w:val="0"/>
          <w:numId w:val="47"/>
        </w:numPr>
        <w:tabs>
          <w:tab w:val="left" w:pos="-1440"/>
          <w:tab w:val="left" w:pos="-720"/>
          <w:tab w:val="left" w:pos="0"/>
          <w:tab w:val="left" w:pos="1104"/>
          <w:tab w:val="left" w:pos="1440"/>
          <w:tab w:val="left" w:pos="2160"/>
          <w:tab w:val="left" w:pos="2649"/>
          <w:tab w:val="left" w:pos="2980"/>
          <w:tab w:val="left" w:pos="3202"/>
          <w:tab w:val="left" w:pos="3312"/>
          <w:tab w:val="left" w:pos="3454"/>
          <w:tab w:val="left" w:pos="3600"/>
          <w:tab w:val="left" w:pos="3864"/>
          <w:tab w:val="left" w:pos="4148"/>
          <w:tab w:val="left" w:pos="4243"/>
          <w:tab w:val="left" w:pos="4527"/>
          <w:tab w:val="left" w:pos="4611"/>
          <w:tab w:val="left" w:pos="5040"/>
        </w:tabs>
        <w:rPr>
          <w:rFonts w:ascii="Calibri" w:hAnsi="Calibri" w:cs="Calibri"/>
          <w:bCs/>
          <w:sz w:val="22"/>
          <w:szCs w:val="22"/>
        </w:rPr>
      </w:pPr>
      <w:r w:rsidRPr="009E0EE1">
        <w:rPr>
          <w:rFonts w:ascii="Calibri" w:hAnsi="Calibri" w:cs="Calibri"/>
          <w:bCs/>
          <w:sz w:val="22"/>
          <w:szCs w:val="22"/>
        </w:rPr>
        <w:t>Support GM tasks in their absence (schedules, interviews, communication with Nobu's corporate team, requesting additional staff as needed, recording financial data, etc.).</w:t>
      </w:r>
    </w:p>
    <w:p w14:paraId="1DB77719" w14:textId="77777777" w:rsidR="009E0EE1" w:rsidRPr="009E0EE1" w:rsidRDefault="009E0EE1" w:rsidP="009E0EE1">
      <w:pPr>
        <w:pStyle w:val="jobd0"/>
        <w:numPr>
          <w:ilvl w:val="0"/>
          <w:numId w:val="47"/>
        </w:numPr>
        <w:tabs>
          <w:tab w:val="left" w:pos="-1440"/>
          <w:tab w:val="left" w:pos="-720"/>
          <w:tab w:val="left" w:pos="0"/>
          <w:tab w:val="left" w:pos="1104"/>
          <w:tab w:val="left" w:pos="1440"/>
          <w:tab w:val="left" w:pos="2160"/>
          <w:tab w:val="left" w:pos="2649"/>
          <w:tab w:val="left" w:pos="2980"/>
          <w:tab w:val="left" w:pos="3202"/>
          <w:tab w:val="left" w:pos="3312"/>
          <w:tab w:val="left" w:pos="3454"/>
          <w:tab w:val="left" w:pos="3600"/>
          <w:tab w:val="left" w:pos="3864"/>
          <w:tab w:val="left" w:pos="4148"/>
          <w:tab w:val="left" w:pos="4243"/>
          <w:tab w:val="left" w:pos="4527"/>
          <w:tab w:val="left" w:pos="4611"/>
          <w:tab w:val="left" w:pos="5040"/>
        </w:tabs>
        <w:rPr>
          <w:rFonts w:ascii="Calibri" w:hAnsi="Calibri" w:cs="Calibri"/>
          <w:bCs/>
          <w:sz w:val="22"/>
          <w:szCs w:val="22"/>
        </w:rPr>
      </w:pPr>
      <w:r w:rsidRPr="009E0EE1">
        <w:rPr>
          <w:rFonts w:ascii="Calibri" w:hAnsi="Calibri" w:cs="Calibri"/>
          <w:bCs/>
          <w:sz w:val="22"/>
          <w:szCs w:val="22"/>
        </w:rPr>
        <w:t>Spend time in the dining area frequently to personally ensure guests are receiving the best possible service.</w:t>
      </w:r>
    </w:p>
    <w:p w14:paraId="2260BA86" w14:textId="77777777" w:rsidR="009E0EE1" w:rsidRPr="009E0EE1" w:rsidRDefault="009E0EE1" w:rsidP="009E0EE1">
      <w:pPr>
        <w:pStyle w:val="jobd0"/>
        <w:numPr>
          <w:ilvl w:val="0"/>
          <w:numId w:val="47"/>
        </w:numPr>
        <w:tabs>
          <w:tab w:val="left" w:pos="-1440"/>
          <w:tab w:val="left" w:pos="-720"/>
          <w:tab w:val="left" w:pos="0"/>
          <w:tab w:val="left" w:pos="1104"/>
          <w:tab w:val="left" w:pos="1440"/>
          <w:tab w:val="left" w:pos="2160"/>
          <w:tab w:val="left" w:pos="2649"/>
          <w:tab w:val="left" w:pos="2980"/>
          <w:tab w:val="left" w:pos="3202"/>
          <w:tab w:val="left" w:pos="3312"/>
          <w:tab w:val="left" w:pos="3454"/>
          <w:tab w:val="left" w:pos="3600"/>
          <w:tab w:val="left" w:pos="3864"/>
          <w:tab w:val="left" w:pos="4148"/>
          <w:tab w:val="left" w:pos="4243"/>
          <w:tab w:val="left" w:pos="4527"/>
          <w:tab w:val="left" w:pos="4611"/>
          <w:tab w:val="left" w:pos="5040"/>
        </w:tabs>
        <w:rPr>
          <w:rFonts w:ascii="Calibri" w:hAnsi="Calibri" w:cs="Calibri"/>
          <w:bCs/>
          <w:sz w:val="22"/>
          <w:szCs w:val="22"/>
        </w:rPr>
      </w:pPr>
      <w:r w:rsidRPr="009E0EE1">
        <w:rPr>
          <w:rFonts w:ascii="Calibri" w:hAnsi="Calibri" w:cs="Calibri"/>
          <w:bCs/>
          <w:sz w:val="22"/>
          <w:szCs w:val="22"/>
        </w:rPr>
        <w:t>Ensure all F&amp;B staff meet established presentation standards, wear appropriate uniforms, and maintain a high level of hygiene and personal appearance according to department criteria.</w:t>
      </w:r>
    </w:p>
    <w:p w14:paraId="73E0623F" w14:textId="77777777" w:rsidR="009E0EE1" w:rsidRPr="009E0EE1" w:rsidRDefault="009E0EE1" w:rsidP="009E0EE1">
      <w:pPr>
        <w:pStyle w:val="jobd0"/>
        <w:numPr>
          <w:ilvl w:val="0"/>
          <w:numId w:val="47"/>
        </w:numPr>
        <w:tabs>
          <w:tab w:val="left" w:pos="-1440"/>
          <w:tab w:val="left" w:pos="-720"/>
          <w:tab w:val="left" w:pos="0"/>
          <w:tab w:val="left" w:pos="1104"/>
          <w:tab w:val="left" w:pos="1440"/>
          <w:tab w:val="left" w:pos="2160"/>
          <w:tab w:val="left" w:pos="2649"/>
          <w:tab w:val="left" w:pos="2980"/>
          <w:tab w:val="left" w:pos="3202"/>
          <w:tab w:val="left" w:pos="3312"/>
          <w:tab w:val="left" w:pos="3454"/>
          <w:tab w:val="left" w:pos="3600"/>
          <w:tab w:val="left" w:pos="3864"/>
          <w:tab w:val="left" w:pos="4148"/>
          <w:tab w:val="left" w:pos="4243"/>
          <w:tab w:val="left" w:pos="4527"/>
          <w:tab w:val="left" w:pos="4611"/>
          <w:tab w:val="left" w:pos="5040"/>
        </w:tabs>
        <w:rPr>
          <w:rFonts w:ascii="Calibri" w:hAnsi="Calibri" w:cs="Calibri"/>
          <w:bCs/>
          <w:sz w:val="22"/>
          <w:szCs w:val="22"/>
        </w:rPr>
      </w:pPr>
      <w:r w:rsidRPr="009E0EE1">
        <w:rPr>
          <w:rFonts w:ascii="Calibri" w:hAnsi="Calibri" w:cs="Calibri"/>
          <w:bCs/>
          <w:sz w:val="22"/>
          <w:szCs w:val="22"/>
        </w:rPr>
        <w:t>Suggest changes to the GM that contribute to improving our efficiency and productivity.</w:t>
      </w:r>
    </w:p>
    <w:p w14:paraId="0225F43D" w14:textId="77777777" w:rsidR="009E0EE1" w:rsidRPr="009E0EE1" w:rsidRDefault="009E0EE1" w:rsidP="009E0EE1">
      <w:pPr>
        <w:pStyle w:val="jobd0"/>
        <w:numPr>
          <w:ilvl w:val="0"/>
          <w:numId w:val="47"/>
        </w:numPr>
        <w:tabs>
          <w:tab w:val="left" w:pos="-1440"/>
          <w:tab w:val="left" w:pos="-720"/>
          <w:tab w:val="left" w:pos="0"/>
          <w:tab w:val="left" w:pos="1104"/>
          <w:tab w:val="left" w:pos="1440"/>
          <w:tab w:val="left" w:pos="2160"/>
          <w:tab w:val="left" w:pos="2649"/>
          <w:tab w:val="left" w:pos="2980"/>
          <w:tab w:val="left" w:pos="3202"/>
          <w:tab w:val="left" w:pos="3312"/>
          <w:tab w:val="left" w:pos="3454"/>
          <w:tab w:val="left" w:pos="3600"/>
          <w:tab w:val="left" w:pos="3864"/>
          <w:tab w:val="left" w:pos="4148"/>
          <w:tab w:val="left" w:pos="4243"/>
          <w:tab w:val="left" w:pos="4527"/>
          <w:tab w:val="left" w:pos="4611"/>
          <w:tab w:val="left" w:pos="5040"/>
        </w:tabs>
        <w:rPr>
          <w:rFonts w:ascii="Calibri" w:hAnsi="Calibri" w:cs="Calibri"/>
          <w:bCs/>
          <w:sz w:val="22"/>
          <w:szCs w:val="22"/>
        </w:rPr>
      </w:pPr>
      <w:r w:rsidRPr="009E0EE1">
        <w:rPr>
          <w:rFonts w:ascii="Calibri" w:hAnsi="Calibri" w:cs="Calibri"/>
          <w:bCs/>
          <w:sz w:val="22"/>
          <w:szCs w:val="22"/>
        </w:rPr>
        <w:t>Maintain confidentiality on matters discussed among the management team and in meetings with other departments.</w:t>
      </w:r>
    </w:p>
    <w:p w14:paraId="4C6DECE6" w14:textId="05178AA0" w:rsidR="00454D71" w:rsidRPr="00BE1173" w:rsidRDefault="009E0EE1" w:rsidP="009E0EE1">
      <w:pPr>
        <w:pStyle w:val="jobd0"/>
        <w:numPr>
          <w:ilvl w:val="0"/>
          <w:numId w:val="47"/>
        </w:numPr>
        <w:tabs>
          <w:tab w:val="left" w:pos="-1440"/>
          <w:tab w:val="left" w:pos="-720"/>
          <w:tab w:val="left" w:pos="0"/>
          <w:tab w:val="left" w:pos="1104"/>
          <w:tab w:val="left" w:pos="1440"/>
          <w:tab w:val="left" w:pos="2160"/>
          <w:tab w:val="left" w:pos="2649"/>
          <w:tab w:val="left" w:pos="2980"/>
          <w:tab w:val="left" w:pos="3202"/>
          <w:tab w:val="left" w:pos="3312"/>
          <w:tab w:val="left" w:pos="3454"/>
          <w:tab w:val="left" w:pos="3600"/>
          <w:tab w:val="left" w:pos="3864"/>
          <w:tab w:val="left" w:pos="4148"/>
          <w:tab w:val="left" w:pos="4243"/>
          <w:tab w:val="left" w:pos="4527"/>
          <w:tab w:val="left" w:pos="4611"/>
          <w:tab w:val="left" w:pos="5040"/>
        </w:tabs>
        <w:spacing w:before="0" w:beforeAutospacing="0" w:after="0" w:afterAutospacing="0"/>
        <w:rPr>
          <w:rFonts w:ascii="Calibri" w:hAnsi="Calibri" w:cs="Calibri"/>
          <w:bCs/>
          <w:sz w:val="22"/>
          <w:szCs w:val="22"/>
        </w:rPr>
      </w:pPr>
      <w:r w:rsidRPr="009E0EE1">
        <w:rPr>
          <w:rFonts w:ascii="Calibri" w:hAnsi="Calibri" w:cs="Calibri"/>
          <w:bCs/>
          <w:sz w:val="22"/>
          <w:szCs w:val="22"/>
        </w:rPr>
        <w:t>Define all our internal rules and apply disciplinary measures as appropriate.</w:t>
      </w:r>
    </w:p>
    <w:p w14:paraId="7C6D33DA" w14:textId="77777777" w:rsidR="001D2AAF" w:rsidRDefault="001D2AAF" w:rsidP="00454D71">
      <w:pPr>
        <w:tabs>
          <w:tab w:val="left" w:pos="720"/>
          <w:tab w:val="left" w:pos="5040"/>
          <w:tab w:val="left" w:pos="6300"/>
        </w:tabs>
        <w:spacing w:after="120" w:line="360" w:lineRule="auto"/>
        <w:rPr>
          <w:rFonts w:ascii="Calibri" w:hAnsi="Calibri" w:cs="Arial"/>
          <w:b/>
          <w:u w:val="single"/>
        </w:rPr>
      </w:pPr>
    </w:p>
    <w:p w14:paraId="30261C61" w14:textId="42A62F31" w:rsidR="00454D71" w:rsidRPr="00B35ECF" w:rsidRDefault="00454D71" w:rsidP="00454D71">
      <w:pPr>
        <w:tabs>
          <w:tab w:val="left" w:pos="720"/>
          <w:tab w:val="left" w:pos="5040"/>
          <w:tab w:val="left" w:pos="6300"/>
        </w:tabs>
        <w:spacing w:after="120" w:line="360" w:lineRule="auto"/>
        <w:rPr>
          <w:rFonts w:ascii="Calibri" w:hAnsi="Calibri" w:cs="Arial"/>
          <w:b/>
          <w:u w:val="single"/>
        </w:rPr>
      </w:pPr>
      <w:r w:rsidRPr="00B35ECF">
        <w:rPr>
          <w:rFonts w:ascii="Calibri" w:hAnsi="Calibri" w:cs="Arial"/>
          <w:b/>
          <w:u w:val="single"/>
        </w:rPr>
        <w:lastRenderedPageBreak/>
        <w:t>Requirements:</w:t>
      </w:r>
    </w:p>
    <w:p w14:paraId="411B9380" w14:textId="718A472C" w:rsidR="00454D71" w:rsidRPr="00B35ECF" w:rsidRDefault="00454D71" w:rsidP="00453B33">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B35ECF">
        <w:rPr>
          <w:rFonts w:ascii="Calibri" w:hAnsi="Calibri"/>
          <w:b/>
          <w:bCs/>
          <w:sz w:val="22"/>
          <w:szCs w:val="22"/>
        </w:rPr>
        <w:t>Education:</w:t>
      </w:r>
      <w:r w:rsidRPr="00B35ECF">
        <w:rPr>
          <w:rFonts w:ascii="Calibri" w:hAnsi="Calibri"/>
          <w:sz w:val="22"/>
          <w:szCs w:val="22"/>
        </w:rPr>
        <w:t xml:space="preserve"> </w:t>
      </w:r>
      <w:r w:rsidR="008C3C06" w:rsidRPr="00B35ECF">
        <w:rPr>
          <w:rFonts w:ascii="Calibri" w:hAnsi="Calibri"/>
          <w:sz w:val="22"/>
          <w:szCs w:val="22"/>
        </w:rPr>
        <w:t xml:space="preserve"> High school diploma, bachelor's degree or equivalent vocational training certificate.</w:t>
      </w:r>
      <w:r w:rsidR="00167992" w:rsidRPr="00B35ECF">
        <w:rPr>
          <w:rFonts w:ascii="Calibri" w:hAnsi="Calibri"/>
          <w:sz w:val="22"/>
          <w:szCs w:val="22"/>
        </w:rPr>
        <w:t xml:space="preserve"> Some university education or a university degree is preferred.  Degree in hospitality management preferred.</w:t>
      </w:r>
    </w:p>
    <w:p w14:paraId="0BD7F221" w14:textId="77777777" w:rsidR="00997306" w:rsidRDefault="00454D71" w:rsidP="00E708B7">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997306">
        <w:rPr>
          <w:rFonts w:ascii="Calibri" w:hAnsi="Calibri"/>
          <w:b/>
          <w:bCs/>
          <w:sz w:val="22"/>
          <w:szCs w:val="22"/>
        </w:rPr>
        <w:t>Experience:</w:t>
      </w:r>
      <w:r w:rsidRPr="00997306">
        <w:rPr>
          <w:rFonts w:ascii="Calibri" w:hAnsi="Calibri"/>
          <w:sz w:val="22"/>
          <w:szCs w:val="22"/>
        </w:rPr>
        <w:t xml:space="preserve"> </w:t>
      </w:r>
      <w:r w:rsidR="00997306" w:rsidRPr="00997306">
        <w:rPr>
          <w:rFonts w:ascii="Calibri" w:hAnsi="Calibri"/>
          <w:sz w:val="22"/>
          <w:szCs w:val="22"/>
        </w:rPr>
        <w:t>Minimum 2 years' experience in positions of responsibility and preferably in the luxury industry, hotels, gastronomic restaurants.</w:t>
      </w:r>
    </w:p>
    <w:p w14:paraId="439122F4" w14:textId="6EA6AD02" w:rsidR="00454D71" w:rsidRPr="00997306" w:rsidRDefault="00454D71" w:rsidP="00E708B7">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997306">
        <w:rPr>
          <w:rFonts w:ascii="Calibri" w:hAnsi="Calibri"/>
          <w:b/>
          <w:bCs/>
          <w:sz w:val="22"/>
          <w:szCs w:val="22"/>
        </w:rPr>
        <w:t>Communication:</w:t>
      </w:r>
      <w:r w:rsidRPr="00997306">
        <w:rPr>
          <w:rFonts w:ascii="Calibri" w:hAnsi="Calibri"/>
          <w:sz w:val="22"/>
          <w:szCs w:val="22"/>
        </w:rPr>
        <w:t xml:space="preserve"> </w:t>
      </w:r>
      <w:r w:rsidR="00997306">
        <w:rPr>
          <w:rFonts w:ascii="Calibri" w:hAnsi="Calibri"/>
          <w:sz w:val="22"/>
          <w:szCs w:val="22"/>
        </w:rPr>
        <w:t>H</w:t>
      </w:r>
      <w:r w:rsidR="007A1086" w:rsidRPr="00997306">
        <w:rPr>
          <w:rFonts w:ascii="Calibri" w:hAnsi="Calibri"/>
          <w:sz w:val="22"/>
          <w:szCs w:val="22"/>
        </w:rPr>
        <w:t>igh level of English and Spanish. Other languages are positively valued.</w:t>
      </w:r>
    </w:p>
    <w:p w14:paraId="31F6CCCC" w14:textId="4CECA9D5" w:rsidR="00454D71" w:rsidRPr="00B35ECF" w:rsidRDefault="00454D71" w:rsidP="003B58D3">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B35ECF">
        <w:rPr>
          <w:rFonts w:ascii="Calibri" w:hAnsi="Calibri"/>
          <w:b/>
          <w:bCs/>
          <w:sz w:val="22"/>
          <w:szCs w:val="22"/>
        </w:rPr>
        <w:t>Skills:</w:t>
      </w:r>
      <w:r w:rsidRPr="00B35ECF">
        <w:rPr>
          <w:rFonts w:ascii="Calibri" w:hAnsi="Calibri"/>
          <w:sz w:val="22"/>
          <w:szCs w:val="22"/>
        </w:rPr>
        <w:t xml:space="preserve"> </w:t>
      </w:r>
      <w:r w:rsidR="005A42FF" w:rsidRPr="005A42FF">
        <w:rPr>
          <w:rFonts w:ascii="Calibri" w:hAnsi="Calibri"/>
          <w:sz w:val="22"/>
          <w:szCs w:val="22"/>
        </w:rPr>
        <w:t>Leadership</w:t>
      </w:r>
      <w:r w:rsidR="005973DA">
        <w:rPr>
          <w:rFonts w:ascii="Calibri" w:hAnsi="Calibri"/>
          <w:sz w:val="22"/>
          <w:szCs w:val="22"/>
        </w:rPr>
        <w:t xml:space="preserve"> and team management </w:t>
      </w:r>
      <w:r w:rsidR="007E0592">
        <w:rPr>
          <w:rFonts w:ascii="Calibri" w:hAnsi="Calibri"/>
          <w:sz w:val="22"/>
          <w:szCs w:val="22"/>
        </w:rPr>
        <w:t>skills.</w:t>
      </w:r>
      <w:r w:rsidR="005A42FF" w:rsidRPr="005A42FF">
        <w:rPr>
          <w:rFonts w:ascii="Calibri" w:hAnsi="Calibri"/>
          <w:sz w:val="22"/>
          <w:szCs w:val="22"/>
        </w:rPr>
        <w:t xml:space="preserve"> Problem solving. Flexibility. Active listening. Emotional intelligence. Customer service. Assertive communication. Commitment. Responsibility. Patience. Ability to work under pressure. Good non-verbal communication. Observant and </w:t>
      </w:r>
      <w:r w:rsidR="007E0592" w:rsidRPr="005A42FF">
        <w:rPr>
          <w:rFonts w:ascii="Calibri" w:hAnsi="Calibri"/>
          <w:sz w:val="22"/>
          <w:szCs w:val="22"/>
        </w:rPr>
        <w:t>detail oriented</w:t>
      </w:r>
      <w:r w:rsidR="005A42FF" w:rsidRPr="005A42FF">
        <w:rPr>
          <w:rFonts w:ascii="Calibri" w:hAnsi="Calibri"/>
          <w:sz w:val="22"/>
          <w:szCs w:val="22"/>
        </w:rPr>
        <w:t xml:space="preserve">. </w:t>
      </w:r>
    </w:p>
    <w:p w14:paraId="641B8600" w14:textId="77777777" w:rsidR="00454D71" w:rsidRPr="00B35ECF" w:rsidRDefault="00454D71" w:rsidP="00454D71">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B35ECF">
        <w:rPr>
          <w:rFonts w:ascii="Calibri" w:hAnsi="Calibri"/>
          <w:b/>
          <w:bCs/>
          <w:sz w:val="22"/>
          <w:szCs w:val="22"/>
        </w:rPr>
        <w:t>Grooming:</w:t>
      </w:r>
      <w:r w:rsidRPr="00B35ECF">
        <w:rPr>
          <w:rFonts w:ascii="Calibri" w:hAnsi="Calibri"/>
          <w:sz w:val="22"/>
          <w:szCs w:val="22"/>
        </w:rPr>
        <w:t xml:space="preserve"> All Nobu Hotel Barcelona employees are expected to adapt while maintaining a groomed appearance following the company's standards. (Appearance &amp; Grooming Nobu Hotel Barcelona)</w:t>
      </w:r>
    </w:p>
    <w:p w14:paraId="0EF08A51" w14:textId="77777777" w:rsidR="00454D71"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Arial"/>
          <w:b/>
          <w:sz w:val="22"/>
          <w:szCs w:val="22"/>
          <w:u w:val="single"/>
        </w:rPr>
      </w:pPr>
    </w:p>
    <w:p w14:paraId="02767968" w14:textId="77777777" w:rsidR="00454D71"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161C3AF7" w14:textId="77777777" w:rsidR="00454D71"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540ED856" w14:textId="77777777" w:rsidR="00454D71" w:rsidRPr="00456554"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588E3FD0" w14:textId="77777777" w:rsidR="00454D71"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456554">
        <w:rPr>
          <w:rFonts w:ascii="Calibri" w:hAnsi="Calibri"/>
          <w:sz w:val="22"/>
          <w:szCs w:val="22"/>
        </w:rPr>
        <w:t xml:space="preserve">I HAVE READ AND UNDERSTAND THE INFORMATION IN THE JOB DESCRIPTION AND HEREBY REPRESENT THAT I AM ABLE TO PERFORM THE ESSENTIAL FUNCTIONS OF THE JOB </w:t>
      </w:r>
      <w:r w:rsidRPr="00087E92">
        <w:rPr>
          <w:rFonts w:ascii="Calibri" w:hAnsi="Calibri"/>
          <w:sz w:val="22"/>
          <w:szCs w:val="22"/>
        </w:rPr>
        <w:t>AND MEET ALL JOB REQUIREMENTS.</w:t>
      </w:r>
    </w:p>
    <w:p w14:paraId="6432FDC1" w14:textId="77777777" w:rsidR="00454D71"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133DC43C" w14:textId="77777777" w:rsidR="00454D71"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439DF396" w14:textId="77777777" w:rsidR="00454D71"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32D53FF4" w14:textId="77777777" w:rsidR="00454D71"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3A033CB2" w14:textId="77777777" w:rsidR="00454D71"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293C5653" w14:textId="77777777" w:rsidR="00454D71" w:rsidRPr="00456554"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0AC889F1" w14:textId="77777777" w:rsidR="00454D71" w:rsidRPr="00456554" w:rsidRDefault="00454D71" w:rsidP="00454D71">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p>
    <w:p w14:paraId="4A60A995" w14:textId="77777777" w:rsidR="00454D71" w:rsidRDefault="00454D71" w:rsidP="00454D71">
      <w:pPr>
        <w:rPr>
          <w:rFonts w:ascii="Calibri" w:hAnsi="Calibri" w:cs="Arial"/>
          <w:b/>
          <w:color w:val="000000"/>
          <w:sz w:val="18"/>
          <w:szCs w:val="18"/>
          <w:u w:val="single"/>
        </w:rPr>
      </w:pPr>
    </w:p>
    <w:p w14:paraId="79569A75" w14:textId="77777777" w:rsidR="00454D71" w:rsidRPr="00A74C77" w:rsidRDefault="00454D71" w:rsidP="00454D71">
      <w:pPr>
        <w:rPr>
          <w:rFonts w:ascii="Calibri" w:hAnsi="Calibri" w:cs="Arial"/>
          <w:sz w:val="18"/>
          <w:szCs w:val="18"/>
        </w:rPr>
      </w:pPr>
      <w:r w:rsidRPr="00A74C77">
        <w:rPr>
          <w:rFonts w:ascii="Calibri" w:hAnsi="Calibri" w:cs="Arial"/>
          <w:sz w:val="18"/>
          <w:szCs w:val="18"/>
        </w:rPr>
        <w:t>_________________________</w:t>
      </w:r>
      <w:r w:rsidRPr="00A74C77">
        <w:rPr>
          <w:rFonts w:ascii="Calibri" w:hAnsi="Calibri" w:cs="Arial"/>
          <w:sz w:val="18"/>
          <w:szCs w:val="18"/>
        </w:rPr>
        <w:tab/>
      </w:r>
      <w:r w:rsidRPr="00A74C77">
        <w:rPr>
          <w:rFonts w:ascii="Calibri" w:hAnsi="Calibri" w:cs="Arial"/>
          <w:sz w:val="18"/>
          <w:szCs w:val="18"/>
        </w:rPr>
        <w:tab/>
        <w:t>_______________________</w:t>
      </w:r>
      <w:r w:rsidRPr="00A74C77">
        <w:rPr>
          <w:rFonts w:ascii="Calibri" w:hAnsi="Calibri" w:cs="Arial"/>
          <w:sz w:val="18"/>
          <w:szCs w:val="18"/>
        </w:rPr>
        <w:tab/>
      </w:r>
      <w:r w:rsidRPr="00A74C77">
        <w:rPr>
          <w:rFonts w:ascii="Calibri" w:hAnsi="Calibri" w:cs="Arial"/>
          <w:sz w:val="18"/>
          <w:szCs w:val="18"/>
        </w:rPr>
        <w:tab/>
        <w:t xml:space="preserve">       ___________</w:t>
      </w:r>
    </w:p>
    <w:p w14:paraId="0A7078D6" w14:textId="77777777" w:rsidR="00454D71" w:rsidRPr="00346B48" w:rsidRDefault="00454D71" w:rsidP="00454D71">
      <w:pPr>
        <w:rPr>
          <w:rFonts w:ascii="Calibri" w:hAnsi="Calibri" w:cs="Arial"/>
          <w:sz w:val="18"/>
          <w:szCs w:val="18"/>
        </w:rPr>
      </w:pPr>
      <w:r w:rsidRPr="00EA6BE8">
        <w:rPr>
          <w:rFonts w:ascii="Calibri" w:hAnsi="Calibri" w:cs="Arial"/>
          <w:sz w:val="18"/>
          <w:szCs w:val="18"/>
        </w:rPr>
        <w:t xml:space="preserve"> Responsible Signature</w:t>
      </w:r>
      <w:r>
        <w:rPr>
          <w:rFonts w:ascii="Calibri" w:hAnsi="Calibri" w:cs="Arial"/>
          <w:sz w:val="18"/>
          <w:szCs w:val="18"/>
        </w:rPr>
        <w:t xml:space="preserve"> and name </w:t>
      </w:r>
      <w:r>
        <w:rPr>
          <w:rFonts w:ascii="Calibri" w:hAnsi="Calibri" w:cs="Arial"/>
          <w:sz w:val="18"/>
          <w:szCs w:val="18"/>
        </w:rPr>
        <w:tab/>
        <w:t xml:space="preserve">                      Employee Signature</w:t>
      </w:r>
      <w:r>
        <w:rPr>
          <w:rFonts w:ascii="Calibri" w:hAnsi="Calibri" w:cs="Arial"/>
          <w:sz w:val="18"/>
          <w:szCs w:val="18"/>
        </w:rPr>
        <w:tab/>
      </w:r>
      <w:r>
        <w:rPr>
          <w:rFonts w:ascii="Calibri" w:hAnsi="Calibri" w:cs="Arial"/>
          <w:sz w:val="18"/>
          <w:szCs w:val="18"/>
        </w:rPr>
        <w:tab/>
      </w:r>
      <w:r>
        <w:rPr>
          <w:rFonts w:ascii="Calibri" w:hAnsi="Calibri" w:cs="Arial"/>
          <w:sz w:val="18"/>
          <w:szCs w:val="18"/>
        </w:rPr>
        <w:tab/>
        <w:t>Date</w:t>
      </w:r>
    </w:p>
    <w:p w14:paraId="17D866D0" w14:textId="77777777" w:rsidR="00454D71" w:rsidRDefault="00454D71" w:rsidP="00454D71">
      <w:pPr>
        <w:rPr>
          <w:rFonts w:ascii="Calibri" w:hAnsi="Calibri" w:cs="Arial"/>
          <w:b/>
          <w:color w:val="000000"/>
          <w:sz w:val="18"/>
          <w:szCs w:val="18"/>
          <w:u w:val="single"/>
        </w:rPr>
      </w:pPr>
    </w:p>
    <w:p w14:paraId="63ECEE76" w14:textId="77777777" w:rsidR="00454D71" w:rsidRPr="00BD0020" w:rsidRDefault="00454D71" w:rsidP="00454D71">
      <w:pPr>
        <w:rPr>
          <w:rFonts w:ascii="Calibri" w:hAnsi="Calibri" w:cs="Arial"/>
          <w:b/>
          <w:color w:val="000000"/>
          <w:sz w:val="18"/>
          <w:szCs w:val="18"/>
        </w:rPr>
      </w:pPr>
    </w:p>
    <w:p w14:paraId="120CAF07" w14:textId="18432701" w:rsidR="00BD0020" w:rsidRPr="00454D71" w:rsidRDefault="00BD0020" w:rsidP="00EA6BE8">
      <w:pPr>
        <w:rPr>
          <w:rFonts w:ascii="Calibri" w:hAnsi="Calibri" w:cs="Arial"/>
          <w:sz w:val="18"/>
          <w:szCs w:val="18"/>
        </w:rPr>
      </w:pPr>
    </w:p>
    <w:sectPr w:rsidR="00BD0020" w:rsidRPr="00454D71" w:rsidSect="00DF4DBA">
      <w:footnotePr>
        <w:pos w:val="beneathText"/>
      </w:footnotePr>
      <w:pgSz w:w="12240" w:h="15840"/>
      <w:pgMar w:top="1080" w:right="144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Ttulo1"/>
      <w:lvlText w:val=""/>
      <w:lvlJc w:val="left"/>
      <w:pPr>
        <w:tabs>
          <w:tab w:val="num" w:pos="432"/>
        </w:tabs>
        <w:ind w:left="432" w:hanging="432"/>
      </w:pPr>
    </w:lvl>
    <w:lvl w:ilvl="1">
      <w:start w:val="1"/>
      <w:numFmt w:val="none"/>
      <w:pStyle w:val="Ttulo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singleLevel"/>
    <w:tmpl w:val="00000002"/>
    <w:name w:val="WW8Num9"/>
    <w:lvl w:ilvl="0">
      <w:start w:val="1"/>
      <w:numFmt w:val="bullet"/>
      <w:lvlText w:val=""/>
      <w:lvlJc w:val="left"/>
      <w:pPr>
        <w:tabs>
          <w:tab w:val="num" w:pos="0"/>
        </w:tabs>
        <w:ind w:left="720" w:hanging="360"/>
      </w:pPr>
      <w:rPr>
        <w:rFonts w:ascii="Symbol" w:hAnsi="Symbol"/>
      </w:rPr>
    </w:lvl>
  </w:abstractNum>
  <w:abstractNum w:abstractNumId="3" w15:restartNumberingAfterBreak="0">
    <w:nsid w:val="00000003"/>
    <w:multiLevelType w:val="singleLevel"/>
    <w:tmpl w:val="00000003"/>
    <w:name w:val="WW8Num26"/>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04"/>
    <w:multiLevelType w:val="singleLevel"/>
    <w:tmpl w:val="00000004"/>
    <w:name w:val="WW8Num29"/>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5"/>
    <w:multiLevelType w:val="singleLevel"/>
    <w:tmpl w:val="00000005"/>
    <w:name w:val="WW8Num38"/>
    <w:lvl w:ilvl="0">
      <w:start w:val="1"/>
      <w:numFmt w:val="bullet"/>
      <w:lvlText w:val=""/>
      <w:lvlJc w:val="left"/>
      <w:pPr>
        <w:tabs>
          <w:tab w:val="num" w:pos="720"/>
        </w:tabs>
        <w:ind w:left="720" w:hanging="360"/>
      </w:pPr>
      <w:rPr>
        <w:rFonts w:ascii="Symbol" w:hAnsi="Symbol"/>
      </w:rPr>
    </w:lvl>
  </w:abstractNum>
  <w:abstractNum w:abstractNumId="6" w15:restartNumberingAfterBreak="0">
    <w:nsid w:val="01FD03BC"/>
    <w:multiLevelType w:val="singleLevel"/>
    <w:tmpl w:val="04547DAC"/>
    <w:lvl w:ilvl="0">
      <w:start w:val="1"/>
      <w:numFmt w:val="decimal"/>
      <w:lvlText w:val="%1."/>
      <w:lvlJc w:val="left"/>
      <w:pPr>
        <w:tabs>
          <w:tab w:val="num" w:pos="720"/>
        </w:tabs>
        <w:ind w:left="720" w:hanging="720"/>
      </w:pPr>
      <w:rPr>
        <w:rFonts w:hint="default"/>
      </w:rPr>
    </w:lvl>
  </w:abstractNum>
  <w:abstractNum w:abstractNumId="7" w15:restartNumberingAfterBreak="0">
    <w:nsid w:val="026A5B15"/>
    <w:multiLevelType w:val="multilevel"/>
    <w:tmpl w:val="13CCD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43B6EAD"/>
    <w:multiLevelType w:val="hybridMultilevel"/>
    <w:tmpl w:val="7E2E1CCE"/>
    <w:lvl w:ilvl="0" w:tplc="BA284264">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06924D18"/>
    <w:multiLevelType w:val="hybridMultilevel"/>
    <w:tmpl w:val="C5A04824"/>
    <w:lvl w:ilvl="0" w:tplc="91C4AB8E">
      <w:start w:val="1"/>
      <w:numFmt w:val="bullet"/>
      <w:lvlText w:val=""/>
      <w:lvlJc w:val="center"/>
      <w:pPr>
        <w:ind w:left="720" w:hanging="360"/>
      </w:pPr>
      <w:rPr>
        <w:rFonts w:ascii="Symbol" w:hAnsi="Symbol" w:hint="default"/>
      </w:rPr>
    </w:lvl>
    <w:lvl w:ilvl="1" w:tplc="823CDD0A">
      <w:numFmt w:val="bullet"/>
      <w:lvlText w:val="-"/>
      <w:lvlJc w:val="left"/>
      <w:pPr>
        <w:ind w:left="1440" w:hanging="360"/>
      </w:pPr>
      <w:rPr>
        <w:rFonts w:ascii="Calibri" w:eastAsia="Times New Roman" w:hAnsi="Calibri" w:cs="Calibri"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0E02191A"/>
    <w:multiLevelType w:val="hybridMultilevel"/>
    <w:tmpl w:val="80C6C2FC"/>
    <w:lvl w:ilvl="0" w:tplc="76C8633C">
      <w:numFmt w:val="bullet"/>
      <w:lvlText w:val="·"/>
      <w:lvlJc w:val="left"/>
      <w:pPr>
        <w:ind w:left="720" w:hanging="360"/>
      </w:pPr>
      <w:rPr>
        <w:rFonts w:ascii="Calibri" w:eastAsia="Symbo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DF141F"/>
    <w:multiLevelType w:val="hybridMultilevel"/>
    <w:tmpl w:val="5AE2E6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1B333B5"/>
    <w:multiLevelType w:val="hybridMultilevel"/>
    <w:tmpl w:val="C1FA0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791CAD"/>
    <w:multiLevelType w:val="hybridMultilevel"/>
    <w:tmpl w:val="7ED63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F72F54"/>
    <w:multiLevelType w:val="hybridMultilevel"/>
    <w:tmpl w:val="CA00FB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B107882"/>
    <w:multiLevelType w:val="hybridMultilevel"/>
    <w:tmpl w:val="E4809E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B9313F0"/>
    <w:multiLevelType w:val="hybridMultilevel"/>
    <w:tmpl w:val="ED406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9647FB"/>
    <w:multiLevelType w:val="hybridMultilevel"/>
    <w:tmpl w:val="44E0C590"/>
    <w:lvl w:ilvl="0" w:tplc="FFFFFFFF">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0B61C57"/>
    <w:multiLevelType w:val="hybridMultilevel"/>
    <w:tmpl w:val="B2143AB8"/>
    <w:lvl w:ilvl="0" w:tplc="5F50FD6C">
      <w:numFmt w:val="bullet"/>
      <w:lvlText w:val="·"/>
      <w:lvlJc w:val="left"/>
      <w:pPr>
        <w:ind w:left="720" w:hanging="360"/>
      </w:pPr>
      <w:rPr>
        <w:rFonts w:ascii="Calibri" w:eastAsia="Symbo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BC62BA"/>
    <w:multiLevelType w:val="hybridMultilevel"/>
    <w:tmpl w:val="B0F40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C451BD"/>
    <w:multiLevelType w:val="hybridMultilevel"/>
    <w:tmpl w:val="1AE4EDA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3D23285"/>
    <w:multiLevelType w:val="hybridMultilevel"/>
    <w:tmpl w:val="D1009AE0"/>
    <w:lvl w:ilvl="0" w:tplc="0C0A000F">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22" w15:restartNumberingAfterBreak="0">
    <w:nsid w:val="358A3F55"/>
    <w:multiLevelType w:val="hybridMultilevel"/>
    <w:tmpl w:val="E77E49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B6E38FB"/>
    <w:multiLevelType w:val="hybridMultilevel"/>
    <w:tmpl w:val="6456A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7118BB"/>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3CFF4103"/>
    <w:multiLevelType w:val="hybridMultilevel"/>
    <w:tmpl w:val="8E62F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6E0DA3"/>
    <w:multiLevelType w:val="hybridMultilevel"/>
    <w:tmpl w:val="C3A2B9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26430A0"/>
    <w:multiLevelType w:val="hybridMultilevel"/>
    <w:tmpl w:val="66DC5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84E1E1D"/>
    <w:multiLevelType w:val="hybridMultilevel"/>
    <w:tmpl w:val="86DC47F2"/>
    <w:lvl w:ilvl="0" w:tplc="1A082D34">
      <w:numFmt w:val="bullet"/>
      <w:lvlText w:val="·"/>
      <w:lvlJc w:val="left"/>
      <w:pPr>
        <w:ind w:left="720" w:hanging="360"/>
      </w:pPr>
      <w:rPr>
        <w:rFonts w:ascii="Calibri" w:eastAsia="Symbo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B60534"/>
    <w:multiLevelType w:val="multilevel"/>
    <w:tmpl w:val="AEEE6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A085D02"/>
    <w:multiLevelType w:val="hybridMultilevel"/>
    <w:tmpl w:val="25827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E2501E"/>
    <w:multiLevelType w:val="hybridMultilevel"/>
    <w:tmpl w:val="AEA6B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A659B5"/>
    <w:multiLevelType w:val="hybridMultilevel"/>
    <w:tmpl w:val="57BE703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41F7261"/>
    <w:multiLevelType w:val="hybridMultilevel"/>
    <w:tmpl w:val="3AC26C48"/>
    <w:lvl w:ilvl="0" w:tplc="04090001">
      <w:start w:val="1"/>
      <w:numFmt w:val="bullet"/>
      <w:lvlText w:val=""/>
      <w:lvlJc w:val="left"/>
      <w:pPr>
        <w:ind w:left="810" w:hanging="360"/>
      </w:pPr>
      <w:rPr>
        <w:rFonts w:ascii="Symbol" w:hAnsi="Symbol" w:hint="default"/>
      </w:rPr>
    </w:lvl>
    <w:lvl w:ilvl="1" w:tplc="065C58DA">
      <w:numFmt w:val="bullet"/>
      <w:lvlText w:val="·"/>
      <w:lvlJc w:val="left"/>
      <w:pPr>
        <w:ind w:left="1800" w:hanging="360"/>
      </w:pPr>
      <w:rPr>
        <w:rFonts w:ascii="Calibri" w:eastAsia="Symbol" w:hAnsi="Calibri" w:cs="Calibri"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49D5510"/>
    <w:multiLevelType w:val="hybridMultilevel"/>
    <w:tmpl w:val="147400D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04343C"/>
    <w:multiLevelType w:val="hybridMultilevel"/>
    <w:tmpl w:val="25DCB9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58351EE2"/>
    <w:multiLevelType w:val="hybridMultilevel"/>
    <w:tmpl w:val="05443F0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5A4B368D"/>
    <w:multiLevelType w:val="hybridMultilevel"/>
    <w:tmpl w:val="D55A8C8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5E1F198A"/>
    <w:multiLevelType w:val="hybridMultilevel"/>
    <w:tmpl w:val="D4008D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2BF0556"/>
    <w:multiLevelType w:val="hybridMultilevel"/>
    <w:tmpl w:val="1E84FF8C"/>
    <w:lvl w:ilvl="0" w:tplc="8E6C49D0">
      <w:numFmt w:val="bullet"/>
      <w:lvlText w:val="·"/>
      <w:lvlJc w:val="left"/>
      <w:pPr>
        <w:ind w:left="720" w:hanging="360"/>
      </w:pPr>
      <w:rPr>
        <w:rFonts w:ascii="Calibri" w:eastAsia="Symbo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95081"/>
    <w:multiLevelType w:val="hybridMultilevel"/>
    <w:tmpl w:val="BEBCE822"/>
    <w:lvl w:ilvl="0" w:tplc="0C0A0001">
      <w:start w:val="1"/>
      <w:numFmt w:val="bullet"/>
      <w:lvlText w:val=""/>
      <w:lvlJc w:val="left"/>
      <w:pPr>
        <w:ind w:left="1080" w:hanging="360"/>
      </w:pPr>
      <w:rPr>
        <w:rFonts w:ascii="Symbol" w:hAnsi="Symbol" w:hint="default"/>
      </w:rPr>
    </w:lvl>
    <w:lvl w:ilvl="1" w:tplc="6F768DBA">
      <w:numFmt w:val="bullet"/>
      <w:lvlText w:val="-"/>
      <w:lvlJc w:val="left"/>
      <w:pPr>
        <w:ind w:left="1800" w:hanging="360"/>
      </w:pPr>
      <w:rPr>
        <w:rFonts w:ascii="Calibri" w:eastAsia="Times New Roman" w:hAnsi="Calibri" w:cs="Calibri"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1" w15:restartNumberingAfterBreak="0">
    <w:nsid w:val="6D0A56DC"/>
    <w:multiLevelType w:val="hybridMultilevel"/>
    <w:tmpl w:val="061CD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A0503D"/>
    <w:multiLevelType w:val="hybridMultilevel"/>
    <w:tmpl w:val="189A0E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1DB1EFC"/>
    <w:multiLevelType w:val="hybridMultilevel"/>
    <w:tmpl w:val="4FD655B8"/>
    <w:lvl w:ilvl="0" w:tplc="0C0A0001">
      <w:start w:val="1"/>
      <w:numFmt w:val="bullet"/>
      <w:lvlText w:val=""/>
      <w:lvlJc w:val="left"/>
      <w:pPr>
        <w:ind w:left="720" w:hanging="360"/>
      </w:pPr>
      <w:rPr>
        <w:rFonts w:ascii="Symbol" w:hAnsi="Symbol" w:hint="default"/>
      </w:rPr>
    </w:lvl>
    <w:lvl w:ilvl="1" w:tplc="C9F2E7C2">
      <w:numFmt w:val="bullet"/>
      <w:lvlText w:val="-"/>
      <w:lvlJc w:val="left"/>
      <w:pPr>
        <w:ind w:left="1440" w:hanging="360"/>
      </w:pPr>
      <w:rPr>
        <w:rFonts w:ascii="Calibri" w:eastAsia="Times New Roman" w:hAnsi="Calibri" w:cs="Calibri"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2712393"/>
    <w:multiLevelType w:val="singleLevel"/>
    <w:tmpl w:val="0C0C9516"/>
    <w:lvl w:ilvl="0">
      <w:start w:val="1"/>
      <w:numFmt w:val="decimal"/>
      <w:lvlText w:val="%1."/>
      <w:lvlJc w:val="left"/>
      <w:pPr>
        <w:tabs>
          <w:tab w:val="num" w:pos="720"/>
        </w:tabs>
        <w:ind w:left="720" w:hanging="720"/>
      </w:pPr>
      <w:rPr>
        <w:rFonts w:hint="default"/>
      </w:rPr>
    </w:lvl>
  </w:abstractNum>
  <w:abstractNum w:abstractNumId="45" w15:restartNumberingAfterBreak="0">
    <w:nsid w:val="737F2E93"/>
    <w:multiLevelType w:val="hybridMultilevel"/>
    <w:tmpl w:val="0D361CB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414196"/>
    <w:multiLevelType w:val="singleLevel"/>
    <w:tmpl w:val="04090001"/>
    <w:lvl w:ilvl="0">
      <w:start w:val="1"/>
      <w:numFmt w:val="bullet"/>
      <w:lvlText w:val=""/>
      <w:lvlJc w:val="left"/>
      <w:pPr>
        <w:ind w:left="720" w:hanging="360"/>
      </w:pPr>
      <w:rPr>
        <w:rFonts w:ascii="Symbol" w:hAnsi="Symbol" w:hint="default"/>
      </w:rPr>
    </w:lvl>
  </w:abstractNum>
  <w:abstractNum w:abstractNumId="47" w15:restartNumberingAfterBreak="0">
    <w:nsid w:val="748B59FD"/>
    <w:multiLevelType w:val="hybridMultilevel"/>
    <w:tmpl w:val="21F897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99F2533"/>
    <w:multiLevelType w:val="singleLevel"/>
    <w:tmpl w:val="B370752A"/>
    <w:lvl w:ilvl="0">
      <w:start w:val="1"/>
      <w:numFmt w:val="decimal"/>
      <w:lvlText w:val="%1."/>
      <w:lvlJc w:val="left"/>
      <w:pPr>
        <w:tabs>
          <w:tab w:val="num" w:pos="435"/>
        </w:tabs>
        <w:ind w:left="435" w:hanging="435"/>
      </w:pPr>
      <w:rPr>
        <w:rFonts w:hint="default"/>
      </w:rPr>
    </w:lvl>
  </w:abstractNum>
  <w:abstractNum w:abstractNumId="49" w15:restartNumberingAfterBreak="0">
    <w:nsid w:val="79A63A26"/>
    <w:multiLevelType w:val="hybridMultilevel"/>
    <w:tmpl w:val="063695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C353E53"/>
    <w:multiLevelType w:val="hybridMultilevel"/>
    <w:tmpl w:val="85A0C5C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515730829">
    <w:abstractNumId w:val="1"/>
  </w:num>
  <w:num w:numId="2" w16cid:durableId="1388264274">
    <w:abstractNumId w:val="25"/>
  </w:num>
  <w:num w:numId="3" w16cid:durableId="321548938">
    <w:abstractNumId w:val="33"/>
  </w:num>
  <w:num w:numId="4" w16cid:durableId="324552808">
    <w:abstractNumId w:val="44"/>
  </w:num>
  <w:num w:numId="5" w16cid:durableId="1563177535">
    <w:abstractNumId w:val="26"/>
  </w:num>
  <w:num w:numId="6" w16cid:durableId="1324431186">
    <w:abstractNumId w:val="24"/>
  </w:num>
  <w:num w:numId="7" w16cid:durableId="663626462">
    <w:abstractNumId w:val="48"/>
  </w:num>
  <w:num w:numId="8" w16cid:durableId="972947650">
    <w:abstractNumId w:val="49"/>
  </w:num>
  <w:num w:numId="9" w16cid:durableId="330455303">
    <w:abstractNumId w:val="7"/>
  </w:num>
  <w:num w:numId="10" w16cid:durableId="1190873011">
    <w:abstractNumId w:val="41"/>
  </w:num>
  <w:num w:numId="11" w16cid:durableId="1187059756">
    <w:abstractNumId w:val="18"/>
  </w:num>
  <w:num w:numId="12" w16cid:durableId="1403526813">
    <w:abstractNumId w:val="32"/>
  </w:num>
  <w:num w:numId="13" w16cid:durableId="325859529">
    <w:abstractNumId w:val="14"/>
  </w:num>
  <w:num w:numId="14" w16cid:durableId="1176769609">
    <w:abstractNumId w:val="10"/>
  </w:num>
  <w:num w:numId="15" w16cid:durableId="1928417222">
    <w:abstractNumId w:val="11"/>
  </w:num>
  <w:num w:numId="16" w16cid:durableId="536356842">
    <w:abstractNumId w:val="47"/>
  </w:num>
  <w:num w:numId="17" w16cid:durableId="2144809697">
    <w:abstractNumId w:val="28"/>
  </w:num>
  <w:num w:numId="18" w16cid:durableId="15890340">
    <w:abstractNumId w:val="27"/>
  </w:num>
  <w:num w:numId="19" w16cid:durableId="1954440636">
    <w:abstractNumId w:val="39"/>
  </w:num>
  <w:num w:numId="20" w16cid:durableId="1068921879">
    <w:abstractNumId w:val="6"/>
  </w:num>
  <w:num w:numId="21" w16cid:durableId="1968194476">
    <w:abstractNumId w:val="15"/>
  </w:num>
  <w:num w:numId="22" w16cid:durableId="1702391531">
    <w:abstractNumId w:val="29"/>
  </w:num>
  <w:num w:numId="23" w16cid:durableId="1775320871">
    <w:abstractNumId w:val="42"/>
  </w:num>
  <w:num w:numId="24" w16cid:durableId="1668971039">
    <w:abstractNumId w:val="16"/>
  </w:num>
  <w:num w:numId="25" w16cid:durableId="759184712">
    <w:abstractNumId w:val="13"/>
  </w:num>
  <w:num w:numId="26" w16cid:durableId="1266422643">
    <w:abstractNumId w:val="30"/>
  </w:num>
  <w:num w:numId="27" w16cid:durableId="1195271467">
    <w:abstractNumId w:val="46"/>
  </w:num>
  <w:num w:numId="28" w16cid:durableId="987782099">
    <w:abstractNumId w:val="34"/>
  </w:num>
  <w:num w:numId="29" w16cid:durableId="1166821320">
    <w:abstractNumId w:val="19"/>
  </w:num>
  <w:num w:numId="30" w16cid:durableId="1565140184">
    <w:abstractNumId w:val="0"/>
    <w:lvlOverride w:ilvl="0">
      <w:lvl w:ilvl="0">
        <w:start w:val="1"/>
        <w:numFmt w:val="bullet"/>
        <w:lvlText w:val=""/>
        <w:legacy w:legacy="1" w:legacySpace="0" w:legacyIndent="360"/>
        <w:lvlJc w:val="left"/>
        <w:pPr>
          <w:ind w:left="792" w:hanging="360"/>
        </w:pPr>
        <w:rPr>
          <w:rFonts w:ascii="Symbol" w:hAnsi="Symbol" w:hint="default"/>
        </w:rPr>
      </w:lvl>
    </w:lvlOverride>
  </w:num>
  <w:num w:numId="31" w16cid:durableId="1036734740">
    <w:abstractNumId w:val="21"/>
  </w:num>
  <w:num w:numId="32" w16cid:durableId="1252855249">
    <w:abstractNumId w:val="22"/>
  </w:num>
  <w:num w:numId="33" w16cid:durableId="1514493804">
    <w:abstractNumId w:val="12"/>
  </w:num>
  <w:num w:numId="34" w16cid:durableId="784352084">
    <w:abstractNumId w:val="23"/>
  </w:num>
  <w:num w:numId="35" w16cid:durableId="1032536296">
    <w:abstractNumId w:val="31"/>
  </w:num>
  <w:num w:numId="36" w16cid:durableId="1105228148">
    <w:abstractNumId w:val="37"/>
  </w:num>
  <w:num w:numId="37" w16cid:durableId="1234701594">
    <w:abstractNumId w:val="17"/>
  </w:num>
  <w:num w:numId="38" w16cid:durableId="1335064143">
    <w:abstractNumId w:val="45"/>
  </w:num>
  <w:num w:numId="39" w16cid:durableId="1146121099">
    <w:abstractNumId w:val="38"/>
  </w:num>
  <w:num w:numId="40" w16cid:durableId="418329601">
    <w:abstractNumId w:val="36"/>
  </w:num>
  <w:num w:numId="41" w16cid:durableId="491990711">
    <w:abstractNumId w:val="8"/>
  </w:num>
  <w:num w:numId="42" w16cid:durableId="943994970">
    <w:abstractNumId w:val="9"/>
  </w:num>
  <w:num w:numId="43" w16cid:durableId="325016854">
    <w:abstractNumId w:val="43"/>
  </w:num>
  <w:num w:numId="44" w16cid:durableId="2025016961">
    <w:abstractNumId w:val="50"/>
  </w:num>
  <w:num w:numId="45" w16cid:durableId="793788257">
    <w:abstractNumId w:val="20"/>
  </w:num>
  <w:num w:numId="46" w16cid:durableId="983586984">
    <w:abstractNumId w:val="40"/>
  </w:num>
  <w:num w:numId="47" w16cid:durableId="1229075314">
    <w:abstractNumId w:val="3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hyphenationZone w:val="425"/>
  <w:drawingGridHorizontalSpacing w:val="120"/>
  <w:drawingGridVerticalSpacing w:val="0"/>
  <w:displayHorizontalDrawingGridEvery w:val="0"/>
  <w:displayVerticalDrawingGridEvery w:val="0"/>
  <w:characterSpacingControl w:val="doNotCompress"/>
  <w:footnotePr>
    <w:pos w:val="beneathTex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DF0"/>
    <w:rsid w:val="0000633A"/>
    <w:rsid w:val="000101E8"/>
    <w:rsid w:val="000152BD"/>
    <w:rsid w:val="00017619"/>
    <w:rsid w:val="00027DAD"/>
    <w:rsid w:val="000348E4"/>
    <w:rsid w:val="000360E4"/>
    <w:rsid w:val="00043D66"/>
    <w:rsid w:val="000553A9"/>
    <w:rsid w:val="000745F7"/>
    <w:rsid w:val="0007515A"/>
    <w:rsid w:val="000804DE"/>
    <w:rsid w:val="00091760"/>
    <w:rsid w:val="00096E29"/>
    <w:rsid w:val="000A47D7"/>
    <w:rsid w:val="000B3BCE"/>
    <w:rsid w:val="000D0EDA"/>
    <w:rsid w:val="000D566B"/>
    <w:rsid w:val="000E5577"/>
    <w:rsid w:val="000E762D"/>
    <w:rsid w:val="00105EC6"/>
    <w:rsid w:val="001116CB"/>
    <w:rsid w:val="00112C7F"/>
    <w:rsid w:val="00113BC5"/>
    <w:rsid w:val="001354E6"/>
    <w:rsid w:val="001656A8"/>
    <w:rsid w:val="00167992"/>
    <w:rsid w:val="00183489"/>
    <w:rsid w:val="00190265"/>
    <w:rsid w:val="001A44ED"/>
    <w:rsid w:val="001C386C"/>
    <w:rsid w:val="001D2AAF"/>
    <w:rsid w:val="00200933"/>
    <w:rsid w:val="00215476"/>
    <w:rsid w:val="0021573C"/>
    <w:rsid w:val="002227B2"/>
    <w:rsid w:val="00235FDC"/>
    <w:rsid w:val="002422A4"/>
    <w:rsid w:val="00246520"/>
    <w:rsid w:val="00253C11"/>
    <w:rsid w:val="00281699"/>
    <w:rsid w:val="00283B20"/>
    <w:rsid w:val="00290E80"/>
    <w:rsid w:val="002966CE"/>
    <w:rsid w:val="002B0278"/>
    <w:rsid w:val="002C0FC2"/>
    <w:rsid w:val="002C1194"/>
    <w:rsid w:val="002C3DB0"/>
    <w:rsid w:val="002C7B68"/>
    <w:rsid w:val="002E0CF6"/>
    <w:rsid w:val="002F2CFC"/>
    <w:rsid w:val="00311B24"/>
    <w:rsid w:val="00323BE2"/>
    <w:rsid w:val="00324CF3"/>
    <w:rsid w:val="00324F9D"/>
    <w:rsid w:val="00327F3F"/>
    <w:rsid w:val="0033524D"/>
    <w:rsid w:val="0034011D"/>
    <w:rsid w:val="0034329B"/>
    <w:rsid w:val="0035187D"/>
    <w:rsid w:val="00371E93"/>
    <w:rsid w:val="0037796B"/>
    <w:rsid w:val="00380528"/>
    <w:rsid w:val="00381700"/>
    <w:rsid w:val="00381DF0"/>
    <w:rsid w:val="003957F7"/>
    <w:rsid w:val="003A7BC4"/>
    <w:rsid w:val="003B40A0"/>
    <w:rsid w:val="003B5B7F"/>
    <w:rsid w:val="003B5DC9"/>
    <w:rsid w:val="003D0ACA"/>
    <w:rsid w:val="003F43FD"/>
    <w:rsid w:val="003F5512"/>
    <w:rsid w:val="003F5F7E"/>
    <w:rsid w:val="003F6221"/>
    <w:rsid w:val="00413D0A"/>
    <w:rsid w:val="00421BDE"/>
    <w:rsid w:val="00427798"/>
    <w:rsid w:val="00427B11"/>
    <w:rsid w:val="00434DB5"/>
    <w:rsid w:val="004373B6"/>
    <w:rsid w:val="00445B22"/>
    <w:rsid w:val="004501E8"/>
    <w:rsid w:val="004506B2"/>
    <w:rsid w:val="00451F4B"/>
    <w:rsid w:val="00454D71"/>
    <w:rsid w:val="00457444"/>
    <w:rsid w:val="004628E6"/>
    <w:rsid w:val="0047038A"/>
    <w:rsid w:val="0048036C"/>
    <w:rsid w:val="00481F20"/>
    <w:rsid w:val="00481FD5"/>
    <w:rsid w:val="00484A2D"/>
    <w:rsid w:val="004C79D5"/>
    <w:rsid w:val="004D1CE8"/>
    <w:rsid w:val="004D6088"/>
    <w:rsid w:val="004E1AB3"/>
    <w:rsid w:val="004E6D19"/>
    <w:rsid w:val="004F5FC9"/>
    <w:rsid w:val="004F796D"/>
    <w:rsid w:val="0050204E"/>
    <w:rsid w:val="00505377"/>
    <w:rsid w:val="0051087A"/>
    <w:rsid w:val="00532161"/>
    <w:rsid w:val="00533E3B"/>
    <w:rsid w:val="00535FC1"/>
    <w:rsid w:val="00542EBC"/>
    <w:rsid w:val="005471F6"/>
    <w:rsid w:val="0055131E"/>
    <w:rsid w:val="005562E5"/>
    <w:rsid w:val="00557730"/>
    <w:rsid w:val="00561434"/>
    <w:rsid w:val="0057226B"/>
    <w:rsid w:val="005764DE"/>
    <w:rsid w:val="00582916"/>
    <w:rsid w:val="00583CEA"/>
    <w:rsid w:val="00585B20"/>
    <w:rsid w:val="00597386"/>
    <w:rsid w:val="005973DA"/>
    <w:rsid w:val="005977A0"/>
    <w:rsid w:val="005A42FF"/>
    <w:rsid w:val="005B4FB9"/>
    <w:rsid w:val="005C04B3"/>
    <w:rsid w:val="005D58F5"/>
    <w:rsid w:val="005E05DC"/>
    <w:rsid w:val="005F0AFC"/>
    <w:rsid w:val="005F3DCF"/>
    <w:rsid w:val="006018CE"/>
    <w:rsid w:val="0060666A"/>
    <w:rsid w:val="006153E0"/>
    <w:rsid w:val="00616202"/>
    <w:rsid w:val="00642EEB"/>
    <w:rsid w:val="00643C8B"/>
    <w:rsid w:val="00645A83"/>
    <w:rsid w:val="00650DD5"/>
    <w:rsid w:val="00651F23"/>
    <w:rsid w:val="0065224F"/>
    <w:rsid w:val="006537A5"/>
    <w:rsid w:val="00656B3B"/>
    <w:rsid w:val="00665C5A"/>
    <w:rsid w:val="00670A95"/>
    <w:rsid w:val="006710D4"/>
    <w:rsid w:val="006840FE"/>
    <w:rsid w:val="006936D0"/>
    <w:rsid w:val="00694183"/>
    <w:rsid w:val="006944D5"/>
    <w:rsid w:val="006A4729"/>
    <w:rsid w:val="006C7186"/>
    <w:rsid w:val="006D6AFC"/>
    <w:rsid w:val="0070047F"/>
    <w:rsid w:val="0070609F"/>
    <w:rsid w:val="00711E68"/>
    <w:rsid w:val="00721ACA"/>
    <w:rsid w:val="007335D6"/>
    <w:rsid w:val="00733F29"/>
    <w:rsid w:val="00735EC1"/>
    <w:rsid w:val="007554E0"/>
    <w:rsid w:val="007634C2"/>
    <w:rsid w:val="00765236"/>
    <w:rsid w:val="00781A74"/>
    <w:rsid w:val="00782997"/>
    <w:rsid w:val="0079035B"/>
    <w:rsid w:val="007A1086"/>
    <w:rsid w:val="007A4B44"/>
    <w:rsid w:val="007C1E05"/>
    <w:rsid w:val="007C2A98"/>
    <w:rsid w:val="007C4469"/>
    <w:rsid w:val="007C7336"/>
    <w:rsid w:val="007D712B"/>
    <w:rsid w:val="007D74B8"/>
    <w:rsid w:val="007E0592"/>
    <w:rsid w:val="007E33FF"/>
    <w:rsid w:val="007E7FEA"/>
    <w:rsid w:val="007F40D1"/>
    <w:rsid w:val="007F43D0"/>
    <w:rsid w:val="007F55F1"/>
    <w:rsid w:val="007F57F6"/>
    <w:rsid w:val="008032FA"/>
    <w:rsid w:val="008039C7"/>
    <w:rsid w:val="0081043C"/>
    <w:rsid w:val="0082052A"/>
    <w:rsid w:val="008409ED"/>
    <w:rsid w:val="00860A91"/>
    <w:rsid w:val="008618A1"/>
    <w:rsid w:val="00863C0A"/>
    <w:rsid w:val="00866E35"/>
    <w:rsid w:val="0086786B"/>
    <w:rsid w:val="00872366"/>
    <w:rsid w:val="008733C8"/>
    <w:rsid w:val="00886682"/>
    <w:rsid w:val="00890730"/>
    <w:rsid w:val="00890D25"/>
    <w:rsid w:val="00891879"/>
    <w:rsid w:val="00893A92"/>
    <w:rsid w:val="008A2BFB"/>
    <w:rsid w:val="008C3C06"/>
    <w:rsid w:val="008C41A2"/>
    <w:rsid w:val="008D09C3"/>
    <w:rsid w:val="008E08B6"/>
    <w:rsid w:val="008F2F06"/>
    <w:rsid w:val="008F465D"/>
    <w:rsid w:val="008F5327"/>
    <w:rsid w:val="008F6758"/>
    <w:rsid w:val="00900B93"/>
    <w:rsid w:val="00905D17"/>
    <w:rsid w:val="009142DF"/>
    <w:rsid w:val="009151D6"/>
    <w:rsid w:val="00922C43"/>
    <w:rsid w:val="00923031"/>
    <w:rsid w:val="00923D2E"/>
    <w:rsid w:val="009445F7"/>
    <w:rsid w:val="00947441"/>
    <w:rsid w:val="009512E2"/>
    <w:rsid w:val="00971F4D"/>
    <w:rsid w:val="00976D69"/>
    <w:rsid w:val="00982B6E"/>
    <w:rsid w:val="00983239"/>
    <w:rsid w:val="00990B8A"/>
    <w:rsid w:val="00997306"/>
    <w:rsid w:val="009A0A77"/>
    <w:rsid w:val="009A1EA2"/>
    <w:rsid w:val="009A512A"/>
    <w:rsid w:val="009A7BAF"/>
    <w:rsid w:val="009B114D"/>
    <w:rsid w:val="009B48AE"/>
    <w:rsid w:val="009D12AD"/>
    <w:rsid w:val="009E0EE1"/>
    <w:rsid w:val="009E463B"/>
    <w:rsid w:val="009E4F90"/>
    <w:rsid w:val="009E5891"/>
    <w:rsid w:val="009E6CD0"/>
    <w:rsid w:val="009F349A"/>
    <w:rsid w:val="00A02D56"/>
    <w:rsid w:val="00A06AF1"/>
    <w:rsid w:val="00A10001"/>
    <w:rsid w:val="00A10B06"/>
    <w:rsid w:val="00A2039A"/>
    <w:rsid w:val="00A246A8"/>
    <w:rsid w:val="00A25D07"/>
    <w:rsid w:val="00A27BAA"/>
    <w:rsid w:val="00A33363"/>
    <w:rsid w:val="00A3410E"/>
    <w:rsid w:val="00A35EEC"/>
    <w:rsid w:val="00A6399E"/>
    <w:rsid w:val="00A65F49"/>
    <w:rsid w:val="00A771D8"/>
    <w:rsid w:val="00A81F62"/>
    <w:rsid w:val="00A83CC3"/>
    <w:rsid w:val="00A84CB0"/>
    <w:rsid w:val="00A952D8"/>
    <w:rsid w:val="00A97589"/>
    <w:rsid w:val="00AA0C96"/>
    <w:rsid w:val="00AB2903"/>
    <w:rsid w:val="00AB35E9"/>
    <w:rsid w:val="00AC7F55"/>
    <w:rsid w:val="00AD0AC9"/>
    <w:rsid w:val="00AE0321"/>
    <w:rsid w:val="00AF0D9F"/>
    <w:rsid w:val="00B02893"/>
    <w:rsid w:val="00B079E4"/>
    <w:rsid w:val="00B177D7"/>
    <w:rsid w:val="00B23DF1"/>
    <w:rsid w:val="00B23EB5"/>
    <w:rsid w:val="00B23F63"/>
    <w:rsid w:val="00B24B37"/>
    <w:rsid w:val="00B32624"/>
    <w:rsid w:val="00B3445E"/>
    <w:rsid w:val="00B35D5C"/>
    <w:rsid w:val="00B35ECF"/>
    <w:rsid w:val="00B41488"/>
    <w:rsid w:val="00B575D1"/>
    <w:rsid w:val="00B60C57"/>
    <w:rsid w:val="00B61BCD"/>
    <w:rsid w:val="00B654AC"/>
    <w:rsid w:val="00B66309"/>
    <w:rsid w:val="00B737D0"/>
    <w:rsid w:val="00B769D7"/>
    <w:rsid w:val="00BA3D0E"/>
    <w:rsid w:val="00BA735C"/>
    <w:rsid w:val="00BB1A5B"/>
    <w:rsid w:val="00BB2B30"/>
    <w:rsid w:val="00BB4C6A"/>
    <w:rsid w:val="00BB5FE1"/>
    <w:rsid w:val="00BC104A"/>
    <w:rsid w:val="00BC7B74"/>
    <w:rsid w:val="00BD0020"/>
    <w:rsid w:val="00BD1435"/>
    <w:rsid w:val="00BD6414"/>
    <w:rsid w:val="00BE1173"/>
    <w:rsid w:val="00BE20C6"/>
    <w:rsid w:val="00BF2656"/>
    <w:rsid w:val="00C04EEB"/>
    <w:rsid w:val="00C1273C"/>
    <w:rsid w:val="00C13078"/>
    <w:rsid w:val="00C140C8"/>
    <w:rsid w:val="00C149D7"/>
    <w:rsid w:val="00C21946"/>
    <w:rsid w:val="00C25C61"/>
    <w:rsid w:val="00C262CD"/>
    <w:rsid w:val="00C35C6C"/>
    <w:rsid w:val="00C40943"/>
    <w:rsid w:val="00C47C85"/>
    <w:rsid w:val="00C53575"/>
    <w:rsid w:val="00C619EC"/>
    <w:rsid w:val="00C65F5A"/>
    <w:rsid w:val="00C70C77"/>
    <w:rsid w:val="00C74C73"/>
    <w:rsid w:val="00C7756A"/>
    <w:rsid w:val="00C81BAE"/>
    <w:rsid w:val="00C95FCF"/>
    <w:rsid w:val="00CA5A40"/>
    <w:rsid w:val="00CA6286"/>
    <w:rsid w:val="00CC311F"/>
    <w:rsid w:val="00CC46C3"/>
    <w:rsid w:val="00CC7375"/>
    <w:rsid w:val="00CD3DDD"/>
    <w:rsid w:val="00D0579F"/>
    <w:rsid w:val="00D06043"/>
    <w:rsid w:val="00D14112"/>
    <w:rsid w:val="00D15140"/>
    <w:rsid w:val="00D2389B"/>
    <w:rsid w:val="00D31890"/>
    <w:rsid w:val="00D33E7B"/>
    <w:rsid w:val="00D402CA"/>
    <w:rsid w:val="00D4223A"/>
    <w:rsid w:val="00D47EFE"/>
    <w:rsid w:val="00D67A21"/>
    <w:rsid w:val="00D75018"/>
    <w:rsid w:val="00D772AD"/>
    <w:rsid w:val="00D83BD4"/>
    <w:rsid w:val="00D84B5A"/>
    <w:rsid w:val="00D9044F"/>
    <w:rsid w:val="00D904CC"/>
    <w:rsid w:val="00D92430"/>
    <w:rsid w:val="00D96569"/>
    <w:rsid w:val="00DA4953"/>
    <w:rsid w:val="00DA6747"/>
    <w:rsid w:val="00DB6CAF"/>
    <w:rsid w:val="00DD09D8"/>
    <w:rsid w:val="00DF0849"/>
    <w:rsid w:val="00DF4DBA"/>
    <w:rsid w:val="00E05523"/>
    <w:rsid w:val="00E12DD7"/>
    <w:rsid w:val="00E24AED"/>
    <w:rsid w:val="00E2712B"/>
    <w:rsid w:val="00E318B1"/>
    <w:rsid w:val="00E35C43"/>
    <w:rsid w:val="00E45741"/>
    <w:rsid w:val="00E45C41"/>
    <w:rsid w:val="00E51665"/>
    <w:rsid w:val="00E6740E"/>
    <w:rsid w:val="00E804A2"/>
    <w:rsid w:val="00E8169B"/>
    <w:rsid w:val="00E83E89"/>
    <w:rsid w:val="00E9726E"/>
    <w:rsid w:val="00EA6BE8"/>
    <w:rsid w:val="00EA6CDD"/>
    <w:rsid w:val="00EB44DB"/>
    <w:rsid w:val="00EC3EB8"/>
    <w:rsid w:val="00EC738A"/>
    <w:rsid w:val="00ED1047"/>
    <w:rsid w:val="00ED3100"/>
    <w:rsid w:val="00EE1CC7"/>
    <w:rsid w:val="00EF05D0"/>
    <w:rsid w:val="00EF1E5E"/>
    <w:rsid w:val="00EF48A8"/>
    <w:rsid w:val="00EF4B90"/>
    <w:rsid w:val="00F25B27"/>
    <w:rsid w:val="00F25F98"/>
    <w:rsid w:val="00F47317"/>
    <w:rsid w:val="00F50EC4"/>
    <w:rsid w:val="00F5585A"/>
    <w:rsid w:val="00F62E49"/>
    <w:rsid w:val="00F640C0"/>
    <w:rsid w:val="00F805EC"/>
    <w:rsid w:val="00F80C54"/>
    <w:rsid w:val="00FB1B8A"/>
    <w:rsid w:val="00FB6992"/>
    <w:rsid w:val="00FC3384"/>
    <w:rsid w:val="00FC6C08"/>
    <w:rsid w:val="00FD7D40"/>
    <w:rsid w:val="00FE7DC2"/>
    <w:rsid w:val="00FF1CBD"/>
    <w:rsid w:val="00FF1F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2FBB3"/>
  <w15:docId w15:val="{37AE165A-E7AD-4BB5-B332-341398C9F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Ttulo1">
    <w:name w:val="heading 1"/>
    <w:basedOn w:val="Normal"/>
    <w:next w:val="Normal"/>
    <w:qFormat/>
    <w:pPr>
      <w:keepNext/>
      <w:keepLines/>
      <w:numPr>
        <w:numId w:val="1"/>
      </w:numPr>
      <w:spacing w:before="480"/>
      <w:outlineLvl w:val="0"/>
    </w:pPr>
    <w:rPr>
      <w:rFonts w:ascii="Cambria" w:hAnsi="Cambria"/>
      <w:b/>
      <w:bCs/>
      <w:color w:val="365F91"/>
      <w:sz w:val="28"/>
      <w:szCs w:val="28"/>
    </w:rPr>
  </w:style>
  <w:style w:type="paragraph" w:styleId="Ttulo2">
    <w:name w:val="heading 2"/>
    <w:basedOn w:val="Normal"/>
    <w:next w:val="Normal"/>
    <w:qFormat/>
    <w:pPr>
      <w:keepNext/>
      <w:numPr>
        <w:ilvl w:val="1"/>
        <w:numId w:val="1"/>
      </w:numPr>
      <w:outlineLvl w:val="1"/>
    </w:pPr>
    <w:rPr>
      <w:rFonts w:ascii="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Symbol" w:hAnsi="Symbol"/>
    </w:rPr>
  </w:style>
  <w:style w:type="character" w:customStyle="1" w:styleId="WW8Num1z1">
    <w:name w:val="WW8Num1z1"/>
    <w:rPr>
      <w:rFonts w:ascii="Wingdings" w:eastAsia="Times New Roman" w:hAnsi="Wingdings" w:cs="Wingdings"/>
    </w:rPr>
  </w:style>
  <w:style w:type="character" w:customStyle="1" w:styleId="WW8Num2z0">
    <w:name w:val="WW8Num2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3z0">
    <w:name w:val="WW8Num3z0"/>
    <w:rPr>
      <w:rFonts w:ascii="Symbol" w:hAnsi="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4z0">
    <w:name w:val="WW8Num4z0"/>
    <w:rPr>
      <w:rFonts w:ascii="Symbol" w:hAnsi="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5z0">
    <w:name w:val="WW8Num5z0"/>
    <w:rPr>
      <w:rFonts w:ascii="Symbol" w:hAnsi="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6z0">
    <w:name w:val="WW8Num6z0"/>
    <w:rPr>
      <w:rFonts w:ascii="Symbol" w:hAnsi="Symbol"/>
      <w:sz w:val="20"/>
    </w:rPr>
  </w:style>
  <w:style w:type="character" w:customStyle="1" w:styleId="WW8Num6z1">
    <w:name w:val="WW8Num6z1"/>
    <w:rPr>
      <w:rFonts w:ascii="Courier New" w:hAnsi="Courier New"/>
      <w:sz w:val="20"/>
    </w:rPr>
  </w:style>
  <w:style w:type="character" w:customStyle="1" w:styleId="WW8Num6z2">
    <w:name w:val="WW8Num6z2"/>
    <w:rPr>
      <w:rFonts w:ascii="Wingdings" w:hAnsi="Wingdings"/>
      <w:sz w:val="20"/>
    </w:rPr>
  </w:style>
  <w:style w:type="character" w:customStyle="1" w:styleId="WW8Num7z0">
    <w:name w:val="WW8Num7z0"/>
    <w:rPr>
      <w:rFonts w:ascii="Symbol" w:hAnsi="Symbol"/>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9z0">
    <w:name w:val="WW8Num9z0"/>
    <w:rPr>
      <w:rFonts w:ascii="Symbol" w:hAnsi="Symbol"/>
    </w:rPr>
  </w:style>
  <w:style w:type="character" w:customStyle="1" w:styleId="WW8Num10z0">
    <w:name w:val="WW8Num10z0"/>
    <w:rPr>
      <w:rFonts w:ascii="Symbol" w:hAnsi="Symbol"/>
      <w:sz w:val="20"/>
    </w:rPr>
  </w:style>
  <w:style w:type="character" w:customStyle="1" w:styleId="WW8Num10z1">
    <w:name w:val="WW8Num10z1"/>
    <w:rPr>
      <w:rFonts w:ascii="Courier New" w:hAnsi="Courier New"/>
      <w:sz w:val="20"/>
    </w:rPr>
  </w:style>
  <w:style w:type="character" w:customStyle="1" w:styleId="WW8Num10z2">
    <w:name w:val="WW8Num10z2"/>
    <w:rPr>
      <w:rFonts w:ascii="Wingdings" w:hAnsi="Wingdings"/>
      <w:sz w:val="20"/>
    </w:rPr>
  </w:style>
  <w:style w:type="character" w:customStyle="1" w:styleId="WW8Num11z0">
    <w:name w:val="WW8Num11z0"/>
    <w:rPr>
      <w:rFonts w:ascii="Symbol" w:hAnsi="Symbol"/>
      <w:sz w:val="20"/>
    </w:rPr>
  </w:style>
  <w:style w:type="character" w:customStyle="1" w:styleId="WW8Num11z1">
    <w:name w:val="WW8Num11z1"/>
    <w:rPr>
      <w:rFonts w:ascii="Courier New" w:hAnsi="Courier New"/>
      <w:sz w:val="20"/>
    </w:rPr>
  </w:style>
  <w:style w:type="character" w:customStyle="1" w:styleId="WW8Num11z2">
    <w:name w:val="WW8Num11z2"/>
    <w:rPr>
      <w:rFonts w:ascii="Wingdings" w:hAnsi="Wingdings"/>
      <w:sz w:val="20"/>
    </w:rPr>
  </w:style>
  <w:style w:type="character" w:customStyle="1" w:styleId="WW8Num12z0">
    <w:name w:val="WW8Num12z0"/>
    <w:rPr>
      <w:rFonts w:ascii="Symbol" w:hAnsi="Symbol"/>
    </w:rPr>
  </w:style>
  <w:style w:type="character" w:customStyle="1" w:styleId="WW8Num12z1">
    <w:name w:val="WW8Num12z1"/>
    <w:rPr>
      <w:rFonts w:ascii="Courier New" w:hAnsi="Courier New"/>
    </w:rPr>
  </w:style>
  <w:style w:type="character" w:customStyle="1" w:styleId="WW8Num12z2">
    <w:name w:val="WW8Num12z2"/>
    <w:rPr>
      <w:rFonts w:ascii="Wingdings" w:hAnsi="Wingdings"/>
    </w:rPr>
  </w:style>
  <w:style w:type="character" w:customStyle="1" w:styleId="WW8Num13z0">
    <w:name w:val="WW8Num13z0"/>
    <w:rPr>
      <w:rFonts w:ascii="Symbol" w:hAnsi="Symbol"/>
    </w:rPr>
  </w:style>
  <w:style w:type="character" w:customStyle="1" w:styleId="WW8Num14z0">
    <w:name w:val="WW8Num14z0"/>
    <w:rPr>
      <w:rFonts w:ascii="Symbol" w:hAnsi="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5z0">
    <w:name w:val="WW8Num15z0"/>
    <w:rPr>
      <w:rFonts w:ascii="Symbol" w:hAnsi="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6z0">
    <w:name w:val="WW8Num16z0"/>
    <w:rPr>
      <w:rFonts w:ascii="Symbol" w:hAnsi="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7z0">
    <w:name w:val="WW8Num17z0"/>
    <w:rPr>
      <w:rFonts w:ascii="Symbol" w:hAnsi="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WW8Num18z0">
    <w:name w:val="WW8Num18z0"/>
    <w:rPr>
      <w:rFonts w:ascii="Symbol" w:hAnsi="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9z0">
    <w:name w:val="WW8Num19z0"/>
    <w:rPr>
      <w:rFonts w:ascii="Symbol" w:hAnsi="Symbol"/>
      <w:sz w:val="20"/>
    </w:rPr>
  </w:style>
  <w:style w:type="character" w:customStyle="1" w:styleId="WW8Num19z1">
    <w:name w:val="WW8Num19z1"/>
    <w:rPr>
      <w:rFonts w:ascii="Courier New" w:hAnsi="Courier New"/>
      <w:sz w:val="20"/>
    </w:rPr>
  </w:style>
  <w:style w:type="character" w:customStyle="1" w:styleId="WW8Num19z2">
    <w:name w:val="WW8Num19z2"/>
    <w:rPr>
      <w:rFonts w:ascii="Wingdings" w:hAnsi="Wingdings"/>
      <w:sz w:val="20"/>
    </w:rPr>
  </w:style>
  <w:style w:type="character" w:customStyle="1" w:styleId="WW8Num20z0">
    <w:name w:val="WW8Num20z0"/>
    <w:rPr>
      <w:rFonts w:ascii="Symbol" w:hAnsi="Symbol"/>
      <w:sz w:val="20"/>
    </w:rPr>
  </w:style>
  <w:style w:type="character" w:customStyle="1" w:styleId="WW8Num20z1">
    <w:name w:val="WW8Num20z1"/>
    <w:rPr>
      <w:rFonts w:ascii="Courier New" w:hAnsi="Courier New"/>
      <w:sz w:val="20"/>
    </w:rPr>
  </w:style>
  <w:style w:type="character" w:customStyle="1" w:styleId="WW8Num20z2">
    <w:name w:val="WW8Num20z2"/>
    <w:rPr>
      <w:rFonts w:ascii="Wingdings" w:hAnsi="Wingdings"/>
      <w:sz w:val="20"/>
    </w:rPr>
  </w:style>
  <w:style w:type="character" w:customStyle="1" w:styleId="WW8Num21z0">
    <w:name w:val="WW8Num21z0"/>
    <w:rPr>
      <w:rFonts w:ascii="Symbol" w:hAnsi="Symbol"/>
      <w:sz w:val="20"/>
    </w:rPr>
  </w:style>
  <w:style w:type="character" w:customStyle="1" w:styleId="WW8Num21z1">
    <w:name w:val="WW8Num21z1"/>
    <w:rPr>
      <w:rFonts w:ascii="Courier New" w:hAnsi="Courier New"/>
      <w:sz w:val="20"/>
    </w:rPr>
  </w:style>
  <w:style w:type="character" w:customStyle="1" w:styleId="WW8Num21z2">
    <w:name w:val="WW8Num21z2"/>
    <w:rPr>
      <w:rFonts w:ascii="Wingdings" w:hAnsi="Wingdings"/>
      <w:sz w:val="20"/>
    </w:rPr>
  </w:style>
  <w:style w:type="character" w:customStyle="1" w:styleId="WW8Num22z0">
    <w:name w:val="WW8Num22z0"/>
    <w:rPr>
      <w:rFonts w:ascii="Symbol" w:hAnsi="Symbol"/>
      <w:sz w:val="20"/>
    </w:rPr>
  </w:style>
  <w:style w:type="character" w:customStyle="1" w:styleId="WW8Num22z1">
    <w:name w:val="WW8Num22z1"/>
    <w:rPr>
      <w:rFonts w:ascii="Courier New" w:hAnsi="Courier New"/>
      <w:sz w:val="20"/>
    </w:rPr>
  </w:style>
  <w:style w:type="character" w:customStyle="1" w:styleId="WW8Num22z2">
    <w:name w:val="WW8Num22z2"/>
    <w:rPr>
      <w:rFonts w:ascii="Wingdings" w:hAnsi="Wingdings"/>
      <w:sz w:val="2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0">
    <w:name w:val="WW8Num26z0"/>
    <w:rPr>
      <w:rFonts w:ascii="Symbol" w:hAnsi="Symbol"/>
    </w:rPr>
  </w:style>
  <w:style w:type="character" w:customStyle="1" w:styleId="WW8Num27z0">
    <w:name w:val="WW8Num27z0"/>
    <w:rPr>
      <w:rFonts w:ascii="Symbol" w:hAnsi="Symbo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8z0">
    <w:name w:val="WW8Num28z0"/>
    <w:rPr>
      <w:rFonts w:ascii="Symbol" w:hAnsi="Symbol"/>
    </w:rPr>
  </w:style>
  <w:style w:type="character" w:customStyle="1" w:styleId="WW8Num28z1">
    <w:name w:val="WW8Num28z1"/>
    <w:rPr>
      <w:rFonts w:ascii="Courier New" w:hAnsi="Courier New"/>
    </w:rPr>
  </w:style>
  <w:style w:type="character" w:customStyle="1" w:styleId="WW8Num28z2">
    <w:name w:val="WW8Num28z2"/>
    <w:rPr>
      <w:rFonts w:ascii="Wingdings" w:hAnsi="Wingdings"/>
    </w:rPr>
  </w:style>
  <w:style w:type="character" w:customStyle="1" w:styleId="WW8Num29z0">
    <w:name w:val="WW8Num29z0"/>
    <w:rPr>
      <w:rFonts w:ascii="Symbol" w:hAnsi="Symbol"/>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2z0">
    <w:name w:val="WW8Num32z0"/>
    <w:rPr>
      <w:rFonts w:ascii="Symbol" w:hAnsi="Symbol"/>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3z0">
    <w:name w:val="WW8Num33z0"/>
    <w:rPr>
      <w:rFonts w:ascii="Symbol" w:hAnsi="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rPr>
  </w:style>
  <w:style w:type="character" w:customStyle="1" w:styleId="WW8Num34z0">
    <w:name w:val="WW8Num34z0"/>
    <w:rPr>
      <w:rFonts w:ascii="Symbol" w:hAnsi="Symbol"/>
    </w:rPr>
  </w:style>
  <w:style w:type="character" w:customStyle="1" w:styleId="WW8Num35z0">
    <w:name w:val="WW8Num35z0"/>
    <w:rPr>
      <w:rFonts w:ascii="Symbol" w:hAnsi="Symbol"/>
      <w:sz w:val="20"/>
    </w:rPr>
  </w:style>
  <w:style w:type="character" w:customStyle="1" w:styleId="WW8Num35z1">
    <w:name w:val="WW8Num35z1"/>
    <w:rPr>
      <w:rFonts w:ascii="Courier New" w:hAnsi="Courier New"/>
      <w:sz w:val="20"/>
    </w:rPr>
  </w:style>
  <w:style w:type="character" w:customStyle="1" w:styleId="WW8Num35z2">
    <w:name w:val="WW8Num35z2"/>
    <w:rPr>
      <w:rFonts w:ascii="Wingdings" w:hAnsi="Wingdings"/>
      <w:sz w:val="20"/>
    </w:rPr>
  </w:style>
  <w:style w:type="character" w:customStyle="1" w:styleId="WW8Num36z0">
    <w:name w:val="WW8Num36z0"/>
    <w:rPr>
      <w:rFonts w:ascii="Symbol" w:hAnsi="Symbol"/>
      <w:sz w:val="20"/>
    </w:rPr>
  </w:style>
  <w:style w:type="character" w:customStyle="1" w:styleId="WW8Num36z1">
    <w:name w:val="WW8Num36z1"/>
    <w:rPr>
      <w:rFonts w:ascii="Courier New" w:hAnsi="Courier New"/>
      <w:sz w:val="20"/>
    </w:rPr>
  </w:style>
  <w:style w:type="character" w:customStyle="1" w:styleId="WW8Num36z2">
    <w:name w:val="WW8Num36z2"/>
    <w:rPr>
      <w:rFonts w:ascii="Wingdings" w:hAnsi="Wingdings"/>
      <w:sz w:val="20"/>
    </w:rPr>
  </w:style>
  <w:style w:type="character" w:customStyle="1" w:styleId="WW8Num37z0">
    <w:name w:val="WW8Num37z0"/>
    <w:rPr>
      <w:rFonts w:ascii="Symbol" w:hAnsi="Symbol"/>
      <w:sz w:val="20"/>
    </w:rPr>
  </w:style>
  <w:style w:type="character" w:customStyle="1" w:styleId="WW8Num37z1">
    <w:name w:val="WW8Num37z1"/>
    <w:rPr>
      <w:rFonts w:ascii="Courier New" w:hAnsi="Courier New"/>
      <w:sz w:val="20"/>
    </w:rPr>
  </w:style>
  <w:style w:type="character" w:customStyle="1" w:styleId="WW8Num37z2">
    <w:name w:val="WW8Num37z2"/>
    <w:rPr>
      <w:rFonts w:ascii="Wingdings" w:hAnsi="Wingdings"/>
      <w:sz w:val="20"/>
    </w:rPr>
  </w:style>
  <w:style w:type="character" w:customStyle="1" w:styleId="WW8Num38z0">
    <w:name w:val="WW8Num38z0"/>
    <w:rPr>
      <w:rFonts w:ascii="Symbol" w:hAnsi="Symbol"/>
    </w:rPr>
  </w:style>
  <w:style w:type="character" w:customStyle="1" w:styleId="WW8Num38z1">
    <w:name w:val="WW8Num38z1"/>
    <w:rPr>
      <w:rFonts w:ascii="Courier New" w:hAnsi="Courier New" w:cs="Courier New"/>
    </w:rPr>
  </w:style>
  <w:style w:type="character" w:customStyle="1" w:styleId="WW8Num38z2">
    <w:name w:val="WW8Num38z2"/>
    <w:rPr>
      <w:rFonts w:ascii="Wingdings" w:hAnsi="Wingdings"/>
    </w:rPr>
  </w:style>
  <w:style w:type="character" w:customStyle="1" w:styleId="WW8Num39z0">
    <w:name w:val="WW8Num39z0"/>
    <w:rPr>
      <w:rFonts w:ascii="Symbol" w:hAnsi="Symbol"/>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rPr>
  </w:style>
  <w:style w:type="character" w:customStyle="1" w:styleId="WW8Num40z0">
    <w:name w:val="WW8Num40z0"/>
    <w:rPr>
      <w:rFonts w:ascii="Symbol" w:hAnsi="Symbol"/>
      <w:color w:val="auto"/>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rPr>
  </w:style>
  <w:style w:type="character" w:customStyle="1" w:styleId="WW8Num40z3">
    <w:name w:val="WW8Num40z3"/>
    <w:rPr>
      <w:rFonts w:ascii="Symbol" w:hAnsi="Symbol"/>
    </w:rPr>
  </w:style>
  <w:style w:type="character" w:customStyle="1" w:styleId="WW8Num41z0">
    <w:name w:val="WW8Num41z0"/>
    <w:rPr>
      <w:rFonts w:ascii="Symbol" w:hAnsi="Symbol"/>
    </w:rPr>
  </w:style>
  <w:style w:type="character" w:customStyle="1" w:styleId="WW8Num41z1">
    <w:name w:val="WW8Num41z1"/>
    <w:rPr>
      <w:rFonts w:ascii="Courier New" w:hAnsi="Courier New"/>
    </w:rPr>
  </w:style>
  <w:style w:type="character" w:customStyle="1" w:styleId="WW8Num41z2">
    <w:name w:val="WW8Num41z2"/>
    <w:rPr>
      <w:rFonts w:ascii="Wingdings" w:hAnsi="Wingdings"/>
    </w:rPr>
  </w:style>
  <w:style w:type="character" w:customStyle="1" w:styleId="WW8Num42z0">
    <w:name w:val="WW8Num42z0"/>
    <w:rPr>
      <w:rFonts w:ascii="Symbol" w:hAnsi="Symbol"/>
    </w:rPr>
  </w:style>
  <w:style w:type="character" w:customStyle="1" w:styleId="WW8Num42z1">
    <w:name w:val="WW8Num42z1"/>
    <w:rPr>
      <w:rFonts w:ascii="Courier New" w:hAnsi="Courier New"/>
    </w:rPr>
  </w:style>
  <w:style w:type="character" w:customStyle="1" w:styleId="WW8Num42z2">
    <w:name w:val="WW8Num42z2"/>
    <w:rPr>
      <w:rFonts w:ascii="Wingdings" w:hAnsi="Wingdings"/>
    </w:rPr>
  </w:style>
  <w:style w:type="character" w:customStyle="1" w:styleId="WW8Num43z0">
    <w:name w:val="WW8Num43z0"/>
    <w:rPr>
      <w:rFonts w:ascii="Symbol" w:hAnsi="Symbol"/>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rPr>
  </w:style>
  <w:style w:type="character" w:customStyle="1" w:styleId="WW8Num44z0">
    <w:name w:val="WW8Num44z0"/>
    <w:rPr>
      <w:rFonts w:ascii="Symbol" w:hAnsi="Symbol"/>
    </w:rPr>
  </w:style>
  <w:style w:type="character" w:customStyle="1" w:styleId="WW8Num45z0">
    <w:name w:val="WW8Num45z0"/>
    <w:rPr>
      <w:rFonts w:ascii="Symbol" w:hAnsi="Symbol"/>
    </w:rPr>
  </w:style>
  <w:style w:type="character" w:customStyle="1" w:styleId="WW8Num45z1">
    <w:name w:val="WW8Num45z1"/>
    <w:rPr>
      <w:rFonts w:ascii="Courier New" w:hAnsi="Courier New" w:cs="Courier New"/>
    </w:rPr>
  </w:style>
  <w:style w:type="character" w:customStyle="1" w:styleId="WW8Num45z2">
    <w:name w:val="WW8Num45z2"/>
    <w:rPr>
      <w:rFonts w:ascii="Wingdings" w:hAnsi="Wingdings"/>
    </w:rPr>
  </w:style>
  <w:style w:type="character" w:customStyle="1" w:styleId="DefaultParagraphFont1">
    <w:name w:val="Default Paragraph Font1"/>
  </w:style>
  <w:style w:type="character" w:customStyle="1" w:styleId="bodytext1">
    <w:name w:val="bodytext1"/>
    <w:rPr>
      <w:rFonts w:ascii="Arial" w:hAnsi="Arial" w:cs="Arial"/>
      <w:color w:val="000000"/>
      <w:sz w:val="18"/>
      <w:szCs w:val="18"/>
    </w:rPr>
  </w:style>
  <w:style w:type="character" w:styleId="Textoennegrita">
    <w:name w:val="Strong"/>
    <w:qFormat/>
    <w:rPr>
      <w:b/>
      <w:bCs/>
    </w:rPr>
  </w:style>
  <w:style w:type="character" w:customStyle="1" w:styleId="CharChar">
    <w:name w:val="Char Char"/>
    <w:rPr>
      <w:rFonts w:ascii="Tahoma" w:hAnsi="Tahoma" w:cs="Tahoma"/>
      <w:sz w:val="16"/>
      <w:szCs w:val="16"/>
    </w:rPr>
  </w:style>
  <w:style w:type="character" w:customStyle="1" w:styleId="CharChar1">
    <w:name w:val="Char Char1"/>
    <w:rPr>
      <w:rFonts w:ascii="Cambria" w:eastAsia="Times New Roman" w:hAnsi="Cambria" w:cs="Times New Roman"/>
      <w:b/>
      <w:bCs/>
      <w:color w:val="365F91"/>
      <w:sz w:val="28"/>
      <w:szCs w:val="28"/>
    </w:rPr>
  </w:style>
  <w:style w:type="character" w:styleId="Hipervnculo">
    <w:name w:val="Hyperlink"/>
    <w:semiHidden/>
    <w:rPr>
      <w:color w:val="000080"/>
      <w:u w:val="single"/>
    </w:rPr>
  </w:style>
  <w:style w:type="paragraph" w:customStyle="1" w:styleId="Heading">
    <w:name w:val="Heading"/>
    <w:basedOn w:val="Normal"/>
    <w:next w:val="Textoindependiente"/>
    <w:pPr>
      <w:keepNext/>
      <w:spacing w:before="240" w:after="120"/>
    </w:pPr>
    <w:rPr>
      <w:rFonts w:ascii="Arial" w:eastAsia="Lucida Sans Unicode" w:hAnsi="Arial" w:cs="Tahoma"/>
      <w:sz w:val="28"/>
      <w:szCs w:val="28"/>
    </w:rPr>
  </w:style>
  <w:style w:type="paragraph" w:styleId="Textoindependiente">
    <w:name w:val="Body Text"/>
    <w:basedOn w:val="Normal"/>
    <w:semiHidden/>
    <w:rPr>
      <w:rFonts w:ascii="Arial" w:hAnsi="Arial"/>
      <w:sz w:val="22"/>
      <w:szCs w:val="20"/>
    </w:rPr>
  </w:style>
  <w:style w:type="paragraph" w:styleId="Lista">
    <w:name w:val="List"/>
    <w:basedOn w:val="Textoindependiente"/>
    <w:semiHidden/>
    <w:rPr>
      <w:rFonts w:cs="Tahoma"/>
    </w:rPr>
  </w:style>
  <w:style w:type="paragraph" w:styleId="Descripcin">
    <w:name w:val="caption"/>
    <w:basedOn w:val="Normal"/>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customStyle="1" w:styleId="maintxt">
    <w:name w:val="maintxt"/>
    <w:basedOn w:val="Normal"/>
    <w:pPr>
      <w:spacing w:before="75" w:after="150"/>
      <w:ind w:left="150" w:right="300"/>
    </w:pPr>
    <w:rPr>
      <w:rFonts w:ascii="Verdana" w:hAnsi="Verdana"/>
      <w:color w:val="666666"/>
      <w:sz w:val="15"/>
      <w:szCs w:val="15"/>
    </w:rPr>
  </w:style>
  <w:style w:type="paragraph" w:styleId="Textodeglobo">
    <w:name w:val="Balloon Text"/>
    <w:basedOn w:val="Normal"/>
    <w:rPr>
      <w:rFonts w:ascii="Tahoma" w:hAnsi="Tahoma" w:cs="Tahoma"/>
      <w:sz w:val="16"/>
      <w:szCs w:val="16"/>
    </w:rPr>
  </w:style>
  <w:style w:type="paragraph" w:styleId="Prrafodelista">
    <w:name w:val="List Paragraph"/>
    <w:basedOn w:val="Normal"/>
    <w:uiPriority w:val="34"/>
    <w:qFormat/>
    <w:pPr>
      <w:ind w:left="720"/>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obD">
    <w:name w:val="$JobD"/>
    <w:rsid w:val="00C7756A"/>
    <w:pPr>
      <w:widowControl w:val="0"/>
      <w:tabs>
        <w:tab w:val="left" w:pos="-720"/>
      </w:tabs>
      <w:suppressAutoHyphens/>
    </w:pPr>
    <w:rPr>
      <w:rFonts w:ascii="Arial" w:hAnsi="Arial"/>
    </w:rPr>
  </w:style>
  <w:style w:type="table" w:styleId="Tablaconcuadrcula">
    <w:name w:val="Table Grid"/>
    <w:basedOn w:val="Tablanormal"/>
    <w:uiPriority w:val="59"/>
    <w:rsid w:val="003F4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4F796D"/>
    <w:pPr>
      <w:suppressAutoHyphens w:val="0"/>
      <w:spacing w:before="100" w:beforeAutospacing="1" w:after="100" w:afterAutospacing="1"/>
    </w:pPr>
    <w:rPr>
      <w:lang w:eastAsia="en-US"/>
    </w:rPr>
  </w:style>
  <w:style w:type="paragraph" w:customStyle="1" w:styleId="jobd0">
    <w:name w:val="jobd"/>
    <w:basedOn w:val="Normal"/>
    <w:rsid w:val="00BA3D0E"/>
    <w:pPr>
      <w:suppressAutoHyphens w:val="0"/>
      <w:spacing w:before="100" w:beforeAutospacing="1" w:after="100" w:afterAutospacing="1"/>
    </w:pPr>
    <w:rPr>
      <w:lang w:eastAsia="en-US"/>
    </w:rPr>
  </w:style>
  <w:style w:type="paragraph" w:styleId="Sinespaciado">
    <w:name w:val="No Spacing"/>
    <w:uiPriority w:val="99"/>
    <w:qFormat/>
    <w:rsid w:val="00B177D7"/>
    <w:rPr>
      <w:rFonts w:ascii="Calibri" w:eastAsia="Calibri" w:hAnsi="Calibri"/>
      <w:sz w:val="22"/>
      <w:szCs w:val="22"/>
    </w:rPr>
  </w:style>
  <w:style w:type="paragraph" w:styleId="NormalWeb">
    <w:name w:val="Normal (Web)"/>
    <w:basedOn w:val="Normal"/>
    <w:uiPriority w:val="99"/>
    <w:semiHidden/>
    <w:unhideWhenUsed/>
    <w:rsid w:val="006A4729"/>
    <w:pPr>
      <w:suppressAutoHyphens w:val="0"/>
      <w:spacing w:before="100" w:beforeAutospacing="1" w:after="100" w:afterAutospacing="1"/>
    </w:pPr>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10385">
      <w:bodyDiv w:val="1"/>
      <w:marLeft w:val="0"/>
      <w:marRight w:val="0"/>
      <w:marTop w:val="0"/>
      <w:marBottom w:val="0"/>
      <w:divBdr>
        <w:top w:val="none" w:sz="0" w:space="0" w:color="auto"/>
        <w:left w:val="none" w:sz="0" w:space="0" w:color="auto"/>
        <w:bottom w:val="none" w:sz="0" w:space="0" w:color="auto"/>
        <w:right w:val="none" w:sz="0" w:space="0" w:color="auto"/>
      </w:divBdr>
    </w:div>
    <w:div w:id="32272663">
      <w:bodyDiv w:val="1"/>
      <w:marLeft w:val="0"/>
      <w:marRight w:val="0"/>
      <w:marTop w:val="0"/>
      <w:marBottom w:val="0"/>
      <w:divBdr>
        <w:top w:val="none" w:sz="0" w:space="0" w:color="auto"/>
        <w:left w:val="none" w:sz="0" w:space="0" w:color="auto"/>
        <w:bottom w:val="none" w:sz="0" w:space="0" w:color="auto"/>
        <w:right w:val="none" w:sz="0" w:space="0" w:color="auto"/>
      </w:divBdr>
    </w:div>
    <w:div w:id="607589111">
      <w:bodyDiv w:val="1"/>
      <w:marLeft w:val="0"/>
      <w:marRight w:val="0"/>
      <w:marTop w:val="0"/>
      <w:marBottom w:val="0"/>
      <w:divBdr>
        <w:top w:val="none" w:sz="0" w:space="0" w:color="auto"/>
        <w:left w:val="none" w:sz="0" w:space="0" w:color="auto"/>
        <w:bottom w:val="none" w:sz="0" w:space="0" w:color="auto"/>
        <w:right w:val="none" w:sz="0" w:space="0" w:color="auto"/>
      </w:divBdr>
    </w:div>
    <w:div w:id="737484544">
      <w:bodyDiv w:val="1"/>
      <w:marLeft w:val="0"/>
      <w:marRight w:val="0"/>
      <w:marTop w:val="0"/>
      <w:marBottom w:val="0"/>
      <w:divBdr>
        <w:top w:val="none" w:sz="0" w:space="0" w:color="auto"/>
        <w:left w:val="none" w:sz="0" w:space="0" w:color="auto"/>
        <w:bottom w:val="none" w:sz="0" w:space="0" w:color="auto"/>
        <w:right w:val="none" w:sz="0" w:space="0" w:color="auto"/>
      </w:divBdr>
    </w:div>
    <w:div w:id="1026906810">
      <w:bodyDiv w:val="1"/>
      <w:marLeft w:val="0"/>
      <w:marRight w:val="0"/>
      <w:marTop w:val="0"/>
      <w:marBottom w:val="0"/>
      <w:divBdr>
        <w:top w:val="none" w:sz="0" w:space="0" w:color="auto"/>
        <w:left w:val="none" w:sz="0" w:space="0" w:color="auto"/>
        <w:bottom w:val="none" w:sz="0" w:space="0" w:color="auto"/>
        <w:right w:val="none" w:sz="0" w:space="0" w:color="auto"/>
      </w:divBdr>
    </w:div>
    <w:div w:id="1122959525">
      <w:bodyDiv w:val="1"/>
      <w:marLeft w:val="0"/>
      <w:marRight w:val="0"/>
      <w:marTop w:val="0"/>
      <w:marBottom w:val="0"/>
      <w:divBdr>
        <w:top w:val="none" w:sz="0" w:space="0" w:color="auto"/>
        <w:left w:val="none" w:sz="0" w:space="0" w:color="auto"/>
        <w:bottom w:val="none" w:sz="0" w:space="0" w:color="auto"/>
        <w:right w:val="none" w:sz="0" w:space="0" w:color="auto"/>
      </w:divBdr>
    </w:div>
    <w:div w:id="1282952175">
      <w:bodyDiv w:val="1"/>
      <w:marLeft w:val="0"/>
      <w:marRight w:val="0"/>
      <w:marTop w:val="0"/>
      <w:marBottom w:val="0"/>
      <w:divBdr>
        <w:top w:val="none" w:sz="0" w:space="0" w:color="auto"/>
        <w:left w:val="none" w:sz="0" w:space="0" w:color="auto"/>
        <w:bottom w:val="none" w:sz="0" w:space="0" w:color="auto"/>
        <w:right w:val="none" w:sz="0" w:space="0" w:color="auto"/>
      </w:divBdr>
    </w:div>
    <w:div w:id="1296136911">
      <w:bodyDiv w:val="1"/>
      <w:marLeft w:val="0"/>
      <w:marRight w:val="0"/>
      <w:marTop w:val="0"/>
      <w:marBottom w:val="0"/>
      <w:divBdr>
        <w:top w:val="none" w:sz="0" w:space="0" w:color="auto"/>
        <w:left w:val="none" w:sz="0" w:space="0" w:color="auto"/>
        <w:bottom w:val="none" w:sz="0" w:space="0" w:color="auto"/>
        <w:right w:val="none" w:sz="0" w:space="0" w:color="auto"/>
      </w:divBdr>
    </w:div>
    <w:div w:id="1312827016">
      <w:bodyDiv w:val="1"/>
      <w:marLeft w:val="0"/>
      <w:marRight w:val="0"/>
      <w:marTop w:val="0"/>
      <w:marBottom w:val="0"/>
      <w:divBdr>
        <w:top w:val="none" w:sz="0" w:space="0" w:color="auto"/>
        <w:left w:val="none" w:sz="0" w:space="0" w:color="auto"/>
        <w:bottom w:val="none" w:sz="0" w:space="0" w:color="auto"/>
        <w:right w:val="none" w:sz="0" w:space="0" w:color="auto"/>
      </w:divBdr>
    </w:div>
    <w:div w:id="1679889739">
      <w:bodyDiv w:val="1"/>
      <w:marLeft w:val="0"/>
      <w:marRight w:val="0"/>
      <w:marTop w:val="0"/>
      <w:marBottom w:val="0"/>
      <w:divBdr>
        <w:top w:val="none" w:sz="0" w:space="0" w:color="auto"/>
        <w:left w:val="none" w:sz="0" w:space="0" w:color="auto"/>
        <w:bottom w:val="none" w:sz="0" w:space="0" w:color="auto"/>
        <w:right w:val="none" w:sz="0" w:space="0" w:color="auto"/>
      </w:divBdr>
    </w:div>
    <w:div w:id="1704091555">
      <w:bodyDiv w:val="1"/>
      <w:marLeft w:val="0"/>
      <w:marRight w:val="0"/>
      <w:marTop w:val="0"/>
      <w:marBottom w:val="0"/>
      <w:divBdr>
        <w:top w:val="none" w:sz="0" w:space="0" w:color="auto"/>
        <w:left w:val="none" w:sz="0" w:space="0" w:color="auto"/>
        <w:bottom w:val="none" w:sz="0" w:space="0" w:color="auto"/>
        <w:right w:val="none" w:sz="0" w:space="0" w:color="auto"/>
      </w:divBdr>
    </w:div>
    <w:div w:id="1731810142">
      <w:bodyDiv w:val="1"/>
      <w:marLeft w:val="0"/>
      <w:marRight w:val="0"/>
      <w:marTop w:val="0"/>
      <w:marBottom w:val="0"/>
      <w:divBdr>
        <w:top w:val="none" w:sz="0" w:space="0" w:color="auto"/>
        <w:left w:val="none" w:sz="0" w:space="0" w:color="auto"/>
        <w:bottom w:val="none" w:sz="0" w:space="0" w:color="auto"/>
        <w:right w:val="none" w:sz="0" w:space="0" w:color="auto"/>
      </w:divBdr>
    </w:div>
    <w:div w:id="2055424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290F550FAC82C24A955ED561241B02D2" ma:contentTypeVersion="14" ma:contentTypeDescription="Crear nuevo documento." ma:contentTypeScope="" ma:versionID="7bd0ebab792e91de18c83c74d0a73db4">
  <xsd:schema xmlns:xsd="http://www.w3.org/2001/XMLSchema" xmlns:xs="http://www.w3.org/2001/XMLSchema" xmlns:p="http://schemas.microsoft.com/office/2006/metadata/properties" xmlns:ns2="ddb16bd6-3493-4f97-a43b-20a6ca9ea37e" xmlns:ns3="72981e1f-32a2-4bad-994f-eed5f49c41b0" targetNamespace="http://schemas.microsoft.com/office/2006/metadata/properties" ma:root="true" ma:fieldsID="18f6693c19b8e1131544671616d4d25f" ns2:_="" ns3:_="">
    <xsd:import namespace="ddb16bd6-3493-4f97-a43b-20a6ca9ea37e"/>
    <xsd:import namespace="72981e1f-32a2-4bad-994f-eed5f49c41b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b16bd6-3493-4f97-a43b-20a6ca9ea3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3a563c50-d6bb-4947-802a-aec6e365a9d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981e1f-32a2-4bad-994f-eed5f49c41b0"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db16bd6-3493-4f97-a43b-20a6ca9ea37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D93821-351E-4279-A667-32FBA37F6987}">
  <ds:schemaRefs>
    <ds:schemaRef ds:uri="http://schemas.openxmlformats.org/officeDocument/2006/bibliography"/>
  </ds:schemaRefs>
</ds:datastoreItem>
</file>

<file path=customXml/itemProps2.xml><?xml version="1.0" encoding="utf-8"?>
<ds:datastoreItem xmlns:ds="http://schemas.openxmlformats.org/officeDocument/2006/customXml" ds:itemID="{805800D4-CDD3-49CD-A2F1-4881473097C4}"/>
</file>

<file path=customXml/itemProps3.xml><?xml version="1.0" encoding="utf-8"?>
<ds:datastoreItem xmlns:ds="http://schemas.openxmlformats.org/officeDocument/2006/customXml" ds:itemID="{8632705B-A8F1-4B58-8E5B-D74C9550C57A}">
  <ds:schemaRefs>
    <ds:schemaRef ds:uri="http://schemas.microsoft.com/sharepoint/v3/contenttype/forms"/>
  </ds:schemaRefs>
</ds:datastoreItem>
</file>

<file path=customXml/itemProps4.xml><?xml version="1.0" encoding="utf-8"?>
<ds:datastoreItem xmlns:ds="http://schemas.openxmlformats.org/officeDocument/2006/customXml" ds:itemID="{881A2A33-441E-4033-8B7E-370BB902F997}">
  <ds:schemaRefs>
    <ds:schemaRef ds:uri="http://schemas.microsoft.com/office/2006/metadata/properties"/>
    <ds:schemaRef ds:uri="http://schemas.microsoft.com/office/infopath/2007/PartnerControls"/>
    <ds:schemaRef ds:uri="ddb16bd6-3493-4f97-a43b-20a6ca9ea37e"/>
  </ds:schemaRefs>
</ds:datastoreItem>
</file>

<file path=docMetadata/LabelInfo.xml><?xml version="1.0" encoding="utf-8"?>
<clbl:labelList xmlns:clbl="http://schemas.microsoft.com/office/2020/mipLabelMetadata">
  <clbl:label id="{f1a80aaa-2e6a-4747-acd4-7e383c38fe68}" enabled="0" method="" siteId="{f1a80aaa-2e6a-4747-acd4-7e383c38fe68}" removed="1"/>
</clbl:labelList>
</file>

<file path=docProps/app.xml><?xml version="1.0" encoding="utf-8"?>
<Properties xmlns="http://schemas.openxmlformats.org/officeDocument/2006/extended-properties" xmlns:vt="http://schemas.openxmlformats.org/officeDocument/2006/docPropsVTypes">
  <Template>Normal</Template>
  <TotalTime>171</TotalTime>
  <Pages>2</Pages>
  <Words>533</Words>
  <Characters>2937</Characters>
  <Application>Microsoft Office Word</Application>
  <DocSecurity>0</DocSecurity>
  <Lines>24</Lines>
  <Paragraphs>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Vail GM Position Profile</vt:lpstr>
      <vt:lpstr>Vail GM Position Profile</vt:lpstr>
    </vt:vector>
  </TitlesOfParts>
  <Company>Eden Roc</Company>
  <LinksUpToDate>false</LinksUpToDate>
  <CharactersWithSpaces>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Vail GM Position Profile</dc:title>
  <dc:subject/>
  <dc:creator>Jimmy Rayo</dc:creator>
  <cp:keywords/>
  <cp:lastModifiedBy>Melisa Taormina</cp:lastModifiedBy>
  <cp:revision>103</cp:revision>
  <cp:lastPrinted>2015-06-27T14:36:00Z</cp:lastPrinted>
  <dcterms:created xsi:type="dcterms:W3CDTF">2024-06-10T13:46:00Z</dcterms:created>
  <dcterms:modified xsi:type="dcterms:W3CDTF">2024-06-27T16:51:00Z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0x010100290F550FAC82C24A955ED561241B02D2</vt:lpwstr>
  </property>
  <property fmtid="{D5CDD505-2E9C-101B-9397-08002B2CF9AE}" pid="3" name="MediaServiceImageTags">
    <vt:lpwstr/>
  </property>
</Properties>
</file>